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5C5" w:rsidRPr="00EA3372" w:rsidRDefault="00BC55C5" w:rsidP="00BC55C5">
      <w:pPr>
        <w:jc w:val="center"/>
        <w:rPr>
          <w:rFonts w:ascii="Times New Roman" w:hAnsi="Times New Roman" w:cs="Times New Roman"/>
          <w:sz w:val="28"/>
          <w:szCs w:val="28"/>
        </w:rPr>
      </w:pPr>
    </w:p>
    <w:p w:rsidR="003E0D45" w:rsidRPr="003E0D45" w:rsidRDefault="003E0D45" w:rsidP="003E0D45">
      <w:pPr>
        <w:spacing w:after="0" w:line="240" w:lineRule="auto"/>
        <w:jc w:val="both"/>
        <w:rPr>
          <w:rFonts w:ascii="Times New Roman" w:eastAsia="Calibri" w:hAnsi="Times New Roman" w:cs="Times New Roman"/>
          <w:sz w:val="24"/>
          <w:szCs w:val="28"/>
        </w:rPr>
      </w:pPr>
      <w:r w:rsidRPr="003E0D45">
        <w:rPr>
          <w:rFonts w:ascii="Times New Roman" w:eastAsia="Calibri" w:hAnsi="Times New Roman" w:cs="Times New Roman"/>
          <w:sz w:val="24"/>
          <w:szCs w:val="28"/>
        </w:rPr>
        <w:t xml:space="preserve">Приложение </w:t>
      </w:r>
    </w:p>
    <w:p w:rsidR="003E0D45" w:rsidRPr="003E0D45" w:rsidRDefault="003E0D45" w:rsidP="003E0D45">
      <w:pPr>
        <w:spacing w:after="0" w:line="240" w:lineRule="auto"/>
        <w:jc w:val="both"/>
        <w:rPr>
          <w:rFonts w:ascii="Times New Roman" w:eastAsia="Calibri" w:hAnsi="Times New Roman" w:cs="Times New Roman"/>
          <w:sz w:val="24"/>
          <w:szCs w:val="28"/>
        </w:rPr>
      </w:pPr>
      <w:r w:rsidRPr="003E0D45">
        <w:rPr>
          <w:rFonts w:ascii="Times New Roman" w:eastAsia="Calibri" w:hAnsi="Times New Roman" w:cs="Times New Roman"/>
          <w:sz w:val="24"/>
          <w:szCs w:val="28"/>
        </w:rPr>
        <w:t>к ООП НОО МБОУ «СОШ № 29»</w:t>
      </w:r>
    </w:p>
    <w:p w:rsidR="00BC55C5" w:rsidRPr="00EA3372" w:rsidRDefault="00BC55C5" w:rsidP="00BC55C5">
      <w:pPr>
        <w:jc w:val="center"/>
        <w:rPr>
          <w:rFonts w:ascii="Times New Roman" w:hAnsi="Times New Roman" w:cs="Times New Roman"/>
          <w:sz w:val="28"/>
          <w:szCs w:val="28"/>
        </w:rPr>
      </w:pPr>
    </w:p>
    <w:p w:rsidR="00BC55C5" w:rsidRDefault="00BC55C5" w:rsidP="00BC55C5">
      <w:pPr>
        <w:jc w:val="center"/>
        <w:rPr>
          <w:rFonts w:ascii="Times New Roman" w:hAnsi="Times New Roman" w:cs="Times New Roman"/>
          <w:sz w:val="28"/>
          <w:szCs w:val="28"/>
        </w:rPr>
      </w:pPr>
    </w:p>
    <w:p w:rsidR="00C617E6" w:rsidRDefault="00C617E6" w:rsidP="00BC55C5">
      <w:pPr>
        <w:jc w:val="center"/>
        <w:rPr>
          <w:rFonts w:ascii="Times New Roman" w:hAnsi="Times New Roman" w:cs="Times New Roman"/>
          <w:sz w:val="28"/>
          <w:szCs w:val="28"/>
        </w:rPr>
      </w:pPr>
    </w:p>
    <w:p w:rsidR="00C617E6" w:rsidRDefault="00C617E6" w:rsidP="00BC55C5">
      <w:pPr>
        <w:jc w:val="center"/>
        <w:rPr>
          <w:rFonts w:ascii="Times New Roman" w:hAnsi="Times New Roman" w:cs="Times New Roman"/>
          <w:sz w:val="28"/>
          <w:szCs w:val="28"/>
        </w:rPr>
      </w:pPr>
    </w:p>
    <w:p w:rsidR="00C617E6" w:rsidRDefault="00C617E6" w:rsidP="00BC55C5">
      <w:pPr>
        <w:jc w:val="center"/>
        <w:rPr>
          <w:rFonts w:ascii="Times New Roman" w:hAnsi="Times New Roman" w:cs="Times New Roman"/>
          <w:sz w:val="28"/>
          <w:szCs w:val="28"/>
        </w:rPr>
      </w:pPr>
    </w:p>
    <w:p w:rsidR="00C617E6" w:rsidRDefault="00C617E6" w:rsidP="00BC55C5">
      <w:pPr>
        <w:jc w:val="center"/>
        <w:rPr>
          <w:rFonts w:ascii="Times New Roman" w:hAnsi="Times New Roman" w:cs="Times New Roman"/>
          <w:sz w:val="28"/>
          <w:szCs w:val="28"/>
        </w:rPr>
      </w:pPr>
    </w:p>
    <w:p w:rsidR="00C617E6" w:rsidRPr="00EA3372" w:rsidRDefault="00C617E6" w:rsidP="00BC55C5">
      <w:pPr>
        <w:jc w:val="center"/>
        <w:rPr>
          <w:rFonts w:ascii="Times New Roman" w:hAnsi="Times New Roman" w:cs="Times New Roman"/>
          <w:sz w:val="28"/>
          <w:szCs w:val="28"/>
        </w:rPr>
      </w:pPr>
    </w:p>
    <w:p w:rsidR="00BC55C5" w:rsidRPr="003E0D45" w:rsidRDefault="003E0D45" w:rsidP="00BC55C5">
      <w:pPr>
        <w:spacing w:after="0"/>
        <w:jc w:val="center"/>
        <w:rPr>
          <w:rFonts w:ascii="Times New Roman" w:hAnsi="Times New Roman" w:cs="Times New Roman"/>
          <w:b/>
          <w:sz w:val="28"/>
          <w:szCs w:val="28"/>
        </w:rPr>
      </w:pPr>
      <w:r w:rsidRPr="003E0D45">
        <w:rPr>
          <w:rFonts w:ascii="Times New Roman" w:hAnsi="Times New Roman" w:cs="Times New Roman"/>
          <w:b/>
          <w:sz w:val="28"/>
          <w:szCs w:val="28"/>
        </w:rPr>
        <w:t xml:space="preserve">Рабочая программа </w:t>
      </w:r>
    </w:p>
    <w:p w:rsidR="00BC55C5" w:rsidRPr="003E0D45" w:rsidRDefault="003E0D45" w:rsidP="00BC55C5">
      <w:pPr>
        <w:spacing w:after="0"/>
        <w:jc w:val="center"/>
        <w:rPr>
          <w:rFonts w:ascii="Times New Roman" w:hAnsi="Times New Roman" w:cs="Times New Roman"/>
          <w:b/>
          <w:sz w:val="28"/>
          <w:szCs w:val="28"/>
        </w:rPr>
      </w:pPr>
      <w:r w:rsidRPr="003E0D45">
        <w:rPr>
          <w:rFonts w:ascii="Times New Roman" w:hAnsi="Times New Roman" w:cs="Times New Roman"/>
          <w:b/>
          <w:sz w:val="28"/>
          <w:szCs w:val="28"/>
        </w:rPr>
        <w:t>Внеурочной деятельности</w:t>
      </w:r>
    </w:p>
    <w:p w:rsidR="00BC55C5" w:rsidRPr="003E0D45" w:rsidRDefault="003E0D45" w:rsidP="00BC55C5">
      <w:pPr>
        <w:spacing w:after="0"/>
        <w:jc w:val="center"/>
        <w:rPr>
          <w:rFonts w:ascii="Times New Roman" w:hAnsi="Times New Roman" w:cs="Times New Roman"/>
          <w:b/>
          <w:sz w:val="28"/>
          <w:szCs w:val="28"/>
        </w:rPr>
      </w:pPr>
      <w:r w:rsidRPr="003E0D45">
        <w:rPr>
          <w:rFonts w:ascii="Times New Roman" w:hAnsi="Times New Roman" w:cs="Times New Roman"/>
          <w:b/>
          <w:sz w:val="28"/>
          <w:szCs w:val="28"/>
        </w:rPr>
        <w:t xml:space="preserve"> «основы исламской культуры»</w:t>
      </w:r>
    </w:p>
    <w:p w:rsidR="00BC55C5" w:rsidRPr="00EA3372" w:rsidRDefault="00BC55C5" w:rsidP="00BC55C5">
      <w:pPr>
        <w:spacing w:after="0" w:line="240" w:lineRule="auto"/>
        <w:rPr>
          <w:rFonts w:ascii="Times New Roman" w:eastAsia="Times New Roman" w:hAnsi="Times New Roman" w:cs="Times New Roman"/>
          <w:sz w:val="28"/>
          <w:szCs w:val="28"/>
        </w:rPr>
      </w:pPr>
    </w:p>
    <w:p w:rsidR="00BC55C5" w:rsidRPr="00EA3372" w:rsidRDefault="00BC55C5" w:rsidP="00BC55C5">
      <w:pPr>
        <w:spacing w:after="0" w:line="240" w:lineRule="auto"/>
        <w:rPr>
          <w:rFonts w:ascii="Times New Roman" w:eastAsia="Times New Roman" w:hAnsi="Times New Roman" w:cs="Times New Roman"/>
          <w:b/>
          <w:sz w:val="36"/>
          <w:szCs w:val="36"/>
        </w:rPr>
      </w:pPr>
    </w:p>
    <w:p w:rsidR="00BC55C5" w:rsidRPr="00EA3372" w:rsidRDefault="00BC55C5" w:rsidP="00BC55C5">
      <w:pPr>
        <w:spacing w:after="0" w:line="240" w:lineRule="auto"/>
        <w:rPr>
          <w:rFonts w:ascii="Times New Roman" w:eastAsia="Times New Roman" w:hAnsi="Times New Roman" w:cs="Times New Roman"/>
          <w:b/>
          <w:sz w:val="36"/>
          <w:szCs w:val="36"/>
        </w:rPr>
      </w:pPr>
    </w:p>
    <w:p w:rsidR="00BC55C5" w:rsidRPr="00EA3372" w:rsidRDefault="00BC55C5" w:rsidP="00BC55C5">
      <w:pPr>
        <w:spacing w:after="0" w:line="240" w:lineRule="auto"/>
        <w:rPr>
          <w:rFonts w:ascii="Times New Roman" w:eastAsia="Times New Roman" w:hAnsi="Times New Roman" w:cs="Times New Roman"/>
          <w:b/>
          <w:sz w:val="36"/>
          <w:szCs w:val="36"/>
        </w:rPr>
      </w:pPr>
    </w:p>
    <w:p w:rsidR="00BC55C5" w:rsidRPr="00EA3372" w:rsidRDefault="00BC55C5" w:rsidP="00BC55C5">
      <w:pPr>
        <w:spacing w:after="0" w:line="240" w:lineRule="auto"/>
        <w:rPr>
          <w:rFonts w:ascii="Times New Roman" w:eastAsia="Times New Roman" w:hAnsi="Times New Roman" w:cs="Times New Roman"/>
          <w:b/>
          <w:sz w:val="24"/>
          <w:szCs w:val="24"/>
        </w:rPr>
      </w:pPr>
    </w:p>
    <w:p w:rsidR="00BC55C5" w:rsidRPr="00EA3372" w:rsidRDefault="00BC55C5" w:rsidP="00BC55C5">
      <w:pPr>
        <w:spacing w:after="0" w:line="240" w:lineRule="auto"/>
        <w:rPr>
          <w:rFonts w:ascii="Times New Roman" w:eastAsia="Times New Roman" w:hAnsi="Times New Roman" w:cs="Times New Roman"/>
          <w:b/>
          <w:sz w:val="28"/>
          <w:szCs w:val="28"/>
        </w:rPr>
      </w:pPr>
    </w:p>
    <w:p w:rsidR="00BC55C5" w:rsidRPr="00EA3372" w:rsidRDefault="00BC55C5" w:rsidP="00C617E6">
      <w:pPr>
        <w:spacing w:after="0"/>
        <w:jc w:val="right"/>
        <w:rPr>
          <w:rFonts w:ascii="Times New Roman" w:eastAsia="Calibri" w:hAnsi="Times New Roman" w:cs="Times New Roman"/>
          <w:sz w:val="28"/>
          <w:szCs w:val="28"/>
        </w:rPr>
      </w:pPr>
      <w:r w:rsidRPr="00EA3372">
        <w:rPr>
          <w:rFonts w:ascii="Times New Roman" w:eastAsia="Calibri" w:hAnsi="Times New Roman" w:cs="Times New Roman"/>
          <w:sz w:val="28"/>
          <w:szCs w:val="28"/>
        </w:rPr>
        <w:t xml:space="preserve">  </w:t>
      </w:r>
    </w:p>
    <w:p w:rsidR="00BC55C5" w:rsidRPr="00EA3372" w:rsidRDefault="00BC55C5" w:rsidP="00BC55C5">
      <w:pPr>
        <w:spacing w:after="0" w:line="240" w:lineRule="auto"/>
        <w:jc w:val="right"/>
        <w:rPr>
          <w:rFonts w:ascii="Times New Roman" w:eastAsia="Calibri" w:hAnsi="Times New Roman" w:cs="Times New Roman"/>
          <w:sz w:val="28"/>
          <w:szCs w:val="28"/>
        </w:rPr>
      </w:pPr>
    </w:p>
    <w:p w:rsidR="00BC55C5" w:rsidRPr="00EA3372" w:rsidRDefault="00BC55C5" w:rsidP="00BC55C5">
      <w:pPr>
        <w:spacing w:after="0" w:line="240" w:lineRule="auto"/>
        <w:jc w:val="right"/>
        <w:rPr>
          <w:rFonts w:ascii="Times New Roman" w:eastAsia="Calibri" w:hAnsi="Times New Roman" w:cs="Times New Roman"/>
          <w:sz w:val="28"/>
          <w:szCs w:val="28"/>
        </w:rPr>
      </w:pPr>
    </w:p>
    <w:p w:rsidR="00BC55C5" w:rsidRPr="00EA3372" w:rsidRDefault="00BC55C5" w:rsidP="00BC55C5">
      <w:pPr>
        <w:spacing w:after="0" w:line="240" w:lineRule="auto"/>
        <w:jc w:val="right"/>
        <w:rPr>
          <w:rFonts w:ascii="Times New Roman" w:eastAsia="Calibri" w:hAnsi="Times New Roman" w:cs="Times New Roman"/>
          <w:sz w:val="28"/>
          <w:szCs w:val="28"/>
        </w:rPr>
      </w:pPr>
    </w:p>
    <w:p w:rsidR="00BC55C5" w:rsidRPr="00EA3372" w:rsidRDefault="00BC55C5" w:rsidP="00BC55C5">
      <w:pPr>
        <w:spacing w:after="0" w:line="240" w:lineRule="auto"/>
        <w:jc w:val="right"/>
        <w:rPr>
          <w:rFonts w:ascii="Times New Roman" w:eastAsia="Calibri" w:hAnsi="Times New Roman" w:cs="Times New Roman"/>
          <w:sz w:val="28"/>
          <w:szCs w:val="28"/>
        </w:rPr>
      </w:pPr>
    </w:p>
    <w:p w:rsidR="00BC55C5" w:rsidRPr="00EA3372" w:rsidRDefault="00BC55C5" w:rsidP="00BC55C5">
      <w:pPr>
        <w:spacing w:after="0" w:line="240" w:lineRule="auto"/>
        <w:jc w:val="right"/>
        <w:rPr>
          <w:rFonts w:ascii="Times New Roman" w:eastAsia="Calibri" w:hAnsi="Times New Roman" w:cs="Times New Roman"/>
          <w:sz w:val="28"/>
          <w:szCs w:val="28"/>
        </w:rPr>
      </w:pPr>
    </w:p>
    <w:p w:rsidR="00BC55C5" w:rsidRDefault="00BC55C5" w:rsidP="00BC55C5">
      <w:pPr>
        <w:autoSpaceDE w:val="0"/>
        <w:autoSpaceDN w:val="0"/>
        <w:adjustRightInd w:val="0"/>
        <w:spacing w:after="0" w:line="240" w:lineRule="auto"/>
        <w:rPr>
          <w:rFonts w:ascii="Times New Roman" w:eastAsia="Times New Roman" w:hAnsi="Times New Roman" w:cs="Times New Roman"/>
          <w:sz w:val="28"/>
          <w:szCs w:val="28"/>
        </w:rPr>
      </w:pPr>
    </w:p>
    <w:p w:rsidR="00C617E6" w:rsidRDefault="00C617E6" w:rsidP="00BC55C5">
      <w:pPr>
        <w:autoSpaceDE w:val="0"/>
        <w:autoSpaceDN w:val="0"/>
        <w:adjustRightInd w:val="0"/>
        <w:spacing w:after="0" w:line="240" w:lineRule="auto"/>
        <w:rPr>
          <w:rFonts w:ascii="Times New Roman" w:eastAsia="Times New Roman" w:hAnsi="Times New Roman" w:cs="Times New Roman"/>
          <w:sz w:val="28"/>
          <w:szCs w:val="28"/>
        </w:rPr>
      </w:pPr>
    </w:p>
    <w:p w:rsidR="00C617E6" w:rsidRDefault="00C617E6" w:rsidP="00BC55C5">
      <w:pPr>
        <w:autoSpaceDE w:val="0"/>
        <w:autoSpaceDN w:val="0"/>
        <w:adjustRightInd w:val="0"/>
        <w:spacing w:after="0" w:line="240" w:lineRule="auto"/>
        <w:rPr>
          <w:rFonts w:ascii="Times New Roman" w:eastAsia="Times New Roman" w:hAnsi="Times New Roman" w:cs="Times New Roman"/>
          <w:sz w:val="28"/>
          <w:szCs w:val="28"/>
        </w:rPr>
      </w:pPr>
    </w:p>
    <w:p w:rsidR="00C617E6" w:rsidRDefault="00C617E6" w:rsidP="00BC55C5">
      <w:pPr>
        <w:autoSpaceDE w:val="0"/>
        <w:autoSpaceDN w:val="0"/>
        <w:adjustRightInd w:val="0"/>
        <w:spacing w:after="0" w:line="240" w:lineRule="auto"/>
        <w:rPr>
          <w:rFonts w:ascii="Times New Roman" w:eastAsia="Times New Roman" w:hAnsi="Times New Roman" w:cs="Times New Roman"/>
          <w:sz w:val="28"/>
          <w:szCs w:val="28"/>
        </w:rPr>
      </w:pPr>
    </w:p>
    <w:p w:rsidR="00C617E6" w:rsidRDefault="00C617E6" w:rsidP="00BC55C5">
      <w:pPr>
        <w:autoSpaceDE w:val="0"/>
        <w:autoSpaceDN w:val="0"/>
        <w:adjustRightInd w:val="0"/>
        <w:spacing w:after="0" w:line="240" w:lineRule="auto"/>
        <w:rPr>
          <w:rFonts w:ascii="Times New Roman" w:eastAsia="Times New Roman" w:hAnsi="Times New Roman" w:cs="Times New Roman"/>
          <w:sz w:val="28"/>
          <w:szCs w:val="28"/>
        </w:rPr>
      </w:pPr>
    </w:p>
    <w:p w:rsidR="00C617E6" w:rsidRDefault="00C617E6" w:rsidP="00BC55C5">
      <w:pPr>
        <w:autoSpaceDE w:val="0"/>
        <w:autoSpaceDN w:val="0"/>
        <w:adjustRightInd w:val="0"/>
        <w:spacing w:after="0" w:line="240" w:lineRule="auto"/>
        <w:rPr>
          <w:rFonts w:ascii="Times New Roman" w:eastAsia="Times New Roman" w:hAnsi="Times New Roman" w:cs="Times New Roman"/>
          <w:sz w:val="28"/>
          <w:szCs w:val="28"/>
        </w:rPr>
      </w:pPr>
    </w:p>
    <w:p w:rsidR="00C617E6" w:rsidRDefault="00C617E6" w:rsidP="00BC55C5">
      <w:pPr>
        <w:autoSpaceDE w:val="0"/>
        <w:autoSpaceDN w:val="0"/>
        <w:adjustRightInd w:val="0"/>
        <w:spacing w:after="0" w:line="240" w:lineRule="auto"/>
        <w:rPr>
          <w:rFonts w:ascii="Times New Roman" w:eastAsia="Times New Roman" w:hAnsi="Times New Roman" w:cs="Times New Roman"/>
          <w:sz w:val="28"/>
          <w:szCs w:val="28"/>
        </w:rPr>
      </w:pPr>
    </w:p>
    <w:p w:rsidR="00C617E6" w:rsidRDefault="00C617E6" w:rsidP="00BC55C5">
      <w:pPr>
        <w:autoSpaceDE w:val="0"/>
        <w:autoSpaceDN w:val="0"/>
        <w:adjustRightInd w:val="0"/>
        <w:spacing w:after="0" w:line="240" w:lineRule="auto"/>
        <w:rPr>
          <w:rFonts w:ascii="Times New Roman" w:eastAsia="Times New Roman" w:hAnsi="Times New Roman" w:cs="Times New Roman"/>
          <w:sz w:val="28"/>
          <w:szCs w:val="28"/>
        </w:rPr>
      </w:pPr>
    </w:p>
    <w:p w:rsidR="00C617E6" w:rsidRDefault="00C617E6" w:rsidP="00BC55C5">
      <w:pPr>
        <w:autoSpaceDE w:val="0"/>
        <w:autoSpaceDN w:val="0"/>
        <w:adjustRightInd w:val="0"/>
        <w:spacing w:after="0" w:line="240" w:lineRule="auto"/>
        <w:rPr>
          <w:rFonts w:ascii="Times New Roman" w:eastAsia="Times New Roman" w:hAnsi="Times New Roman" w:cs="Times New Roman"/>
          <w:sz w:val="28"/>
          <w:szCs w:val="28"/>
        </w:rPr>
      </w:pPr>
    </w:p>
    <w:p w:rsidR="00C617E6" w:rsidRDefault="00C617E6" w:rsidP="00BC55C5">
      <w:pPr>
        <w:autoSpaceDE w:val="0"/>
        <w:autoSpaceDN w:val="0"/>
        <w:adjustRightInd w:val="0"/>
        <w:spacing w:after="0" w:line="240" w:lineRule="auto"/>
        <w:rPr>
          <w:rFonts w:ascii="Times New Roman" w:eastAsia="Times New Roman" w:hAnsi="Times New Roman" w:cs="Times New Roman"/>
          <w:sz w:val="28"/>
          <w:szCs w:val="28"/>
        </w:rPr>
      </w:pPr>
    </w:p>
    <w:p w:rsidR="00C617E6" w:rsidRDefault="00C617E6" w:rsidP="00BC55C5">
      <w:pPr>
        <w:autoSpaceDE w:val="0"/>
        <w:autoSpaceDN w:val="0"/>
        <w:adjustRightInd w:val="0"/>
        <w:spacing w:after="0" w:line="240" w:lineRule="auto"/>
        <w:rPr>
          <w:rFonts w:ascii="Times New Roman" w:eastAsia="Times New Roman" w:hAnsi="Times New Roman" w:cs="Times New Roman"/>
          <w:sz w:val="28"/>
          <w:szCs w:val="28"/>
        </w:rPr>
      </w:pPr>
    </w:p>
    <w:p w:rsidR="00C617E6" w:rsidRDefault="00C617E6" w:rsidP="00BC55C5">
      <w:pPr>
        <w:autoSpaceDE w:val="0"/>
        <w:autoSpaceDN w:val="0"/>
        <w:adjustRightInd w:val="0"/>
        <w:spacing w:after="0" w:line="240" w:lineRule="auto"/>
        <w:rPr>
          <w:rFonts w:ascii="Times New Roman" w:eastAsia="Times New Roman" w:hAnsi="Times New Roman" w:cs="Times New Roman"/>
          <w:sz w:val="28"/>
          <w:szCs w:val="28"/>
        </w:rPr>
      </w:pPr>
    </w:p>
    <w:p w:rsidR="00C617E6" w:rsidRDefault="00C617E6" w:rsidP="00BC55C5">
      <w:pPr>
        <w:autoSpaceDE w:val="0"/>
        <w:autoSpaceDN w:val="0"/>
        <w:adjustRightInd w:val="0"/>
        <w:spacing w:after="0" w:line="240" w:lineRule="auto"/>
        <w:rPr>
          <w:rFonts w:ascii="Times New Roman" w:eastAsia="Times New Roman" w:hAnsi="Times New Roman" w:cs="Times New Roman"/>
          <w:sz w:val="28"/>
          <w:szCs w:val="28"/>
        </w:rPr>
      </w:pPr>
    </w:p>
    <w:p w:rsidR="00C617E6" w:rsidRDefault="00C617E6" w:rsidP="00BC55C5">
      <w:pPr>
        <w:autoSpaceDE w:val="0"/>
        <w:autoSpaceDN w:val="0"/>
        <w:adjustRightInd w:val="0"/>
        <w:spacing w:after="0" w:line="240" w:lineRule="auto"/>
        <w:rPr>
          <w:rFonts w:ascii="Times New Roman" w:eastAsia="Times New Roman" w:hAnsi="Times New Roman" w:cs="Times New Roman"/>
          <w:sz w:val="28"/>
          <w:szCs w:val="28"/>
        </w:rPr>
      </w:pPr>
    </w:p>
    <w:p w:rsidR="00C617E6" w:rsidRDefault="00C617E6" w:rsidP="00BC55C5">
      <w:pPr>
        <w:autoSpaceDE w:val="0"/>
        <w:autoSpaceDN w:val="0"/>
        <w:adjustRightInd w:val="0"/>
        <w:spacing w:after="0" w:line="240" w:lineRule="auto"/>
        <w:rPr>
          <w:rFonts w:ascii="Times New Roman" w:eastAsia="Times New Roman" w:hAnsi="Times New Roman" w:cs="Times New Roman"/>
          <w:sz w:val="28"/>
          <w:szCs w:val="28"/>
        </w:rPr>
      </w:pPr>
    </w:p>
    <w:p w:rsidR="00C617E6" w:rsidRDefault="00C617E6" w:rsidP="00BC55C5">
      <w:pPr>
        <w:autoSpaceDE w:val="0"/>
        <w:autoSpaceDN w:val="0"/>
        <w:adjustRightInd w:val="0"/>
        <w:spacing w:after="0" w:line="240" w:lineRule="auto"/>
        <w:rPr>
          <w:rFonts w:ascii="Times New Roman" w:eastAsia="Times New Roman" w:hAnsi="Times New Roman" w:cs="Times New Roman"/>
          <w:sz w:val="28"/>
          <w:szCs w:val="28"/>
        </w:rPr>
      </w:pPr>
    </w:p>
    <w:p w:rsidR="00C617E6" w:rsidRDefault="00C617E6" w:rsidP="00BC55C5">
      <w:pPr>
        <w:autoSpaceDE w:val="0"/>
        <w:autoSpaceDN w:val="0"/>
        <w:adjustRightInd w:val="0"/>
        <w:spacing w:after="0" w:line="240" w:lineRule="auto"/>
        <w:rPr>
          <w:rFonts w:ascii="Times New Roman" w:eastAsia="Times New Roman" w:hAnsi="Times New Roman" w:cs="Times New Roman"/>
          <w:sz w:val="28"/>
          <w:szCs w:val="28"/>
        </w:rPr>
      </w:pPr>
    </w:p>
    <w:p w:rsidR="00C617E6" w:rsidRDefault="00C617E6" w:rsidP="00BC55C5">
      <w:pPr>
        <w:autoSpaceDE w:val="0"/>
        <w:autoSpaceDN w:val="0"/>
        <w:adjustRightInd w:val="0"/>
        <w:spacing w:after="0" w:line="240" w:lineRule="auto"/>
        <w:rPr>
          <w:rFonts w:ascii="Times New Roman" w:eastAsia="Times New Roman" w:hAnsi="Times New Roman" w:cs="Times New Roman"/>
          <w:sz w:val="28"/>
          <w:szCs w:val="28"/>
        </w:rPr>
      </w:pPr>
    </w:p>
    <w:p w:rsidR="00C617E6" w:rsidRPr="00EA3372" w:rsidRDefault="00C617E6" w:rsidP="00BC55C5">
      <w:pPr>
        <w:autoSpaceDE w:val="0"/>
        <w:autoSpaceDN w:val="0"/>
        <w:adjustRightInd w:val="0"/>
        <w:spacing w:after="0" w:line="240" w:lineRule="auto"/>
        <w:rPr>
          <w:rFonts w:ascii="Times New Roman" w:eastAsia="Times New Roman" w:hAnsi="Times New Roman" w:cs="Times New Roman"/>
          <w:sz w:val="28"/>
          <w:szCs w:val="28"/>
        </w:rPr>
      </w:pPr>
    </w:p>
    <w:p w:rsidR="00813FAE" w:rsidRPr="00EA3372" w:rsidRDefault="00813FAE" w:rsidP="00813FAE">
      <w:pPr>
        <w:spacing w:after="0" w:line="240" w:lineRule="auto"/>
        <w:rPr>
          <w:rFonts w:ascii="Times New Roman" w:eastAsia="Times New Roman" w:hAnsi="Times New Roman" w:cs="Times New Roman"/>
          <w:b/>
          <w:sz w:val="24"/>
          <w:szCs w:val="24"/>
        </w:rPr>
      </w:pPr>
    </w:p>
    <w:p w:rsidR="003F78EF" w:rsidRPr="00EA3372" w:rsidRDefault="003F78EF" w:rsidP="003F78EF">
      <w:pPr>
        <w:ind w:left="360"/>
        <w:jc w:val="center"/>
        <w:rPr>
          <w:rFonts w:ascii="Times New Roman" w:eastAsia="Calibri" w:hAnsi="Times New Roman" w:cs="Times New Roman"/>
          <w:b/>
          <w:sz w:val="24"/>
          <w:szCs w:val="24"/>
        </w:rPr>
      </w:pPr>
      <w:r w:rsidRPr="00EA3372">
        <w:rPr>
          <w:rFonts w:ascii="Times New Roman" w:eastAsia="Calibri" w:hAnsi="Times New Roman" w:cs="Times New Roman"/>
          <w:b/>
          <w:sz w:val="24"/>
          <w:szCs w:val="24"/>
        </w:rPr>
        <w:t>ПОЯСНИТЕЛЬНАЯ ЗАПИСКА</w:t>
      </w:r>
    </w:p>
    <w:p w:rsidR="003F78EF" w:rsidRPr="00EA3372" w:rsidRDefault="003F78EF" w:rsidP="003F78EF">
      <w:pPr>
        <w:pStyle w:val="aff5"/>
        <w:jc w:val="both"/>
        <w:rPr>
          <w:rFonts w:ascii="Times New Roman" w:hAnsi="Times New Roman"/>
          <w:sz w:val="24"/>
          <w:szCs w:val="24"/>
        </w:rPr>
      </w:pPr>
      <w:r w:rsidRPr="00EA3372">
        <w:rPr>
          <w:rFonts w:ascii="Times New Roman" w:hAnsi="Times New Roman"/>
          <w:i/>
          <w:iCs/>
          <w:sz w:val="24"/>
          <w:szCs w:val="24"/>
        </w:rPr>
        <w:t xml:space="preserve"> </w:t>
      </w:r>
      <w:r w:rsidRPr="00EA3372">
        <w:rPr>
          <w:rFonts w:ascii="Times New Roman" w:hAnsi="Times New Roman"/>
          <w:sz w:val="24"/>
          <w:szCs w:val="24"/>
        </w:rPr>
        <w:t xml:space="preserve">Рабочая программа </w:t>
      </w:r>
      <w:r w:rsidRPr="00EA3372">
        <w:rPr>
          <w:rFonts w:ascii="Times New Roman" w:hAnsi="Times New Roman"/>
          <w:b/>
          <w:sz w:val="24"/>
          <w:szCs w:val="24"/>
        </w:rPr>
        <w:t>составлена на основе</w:t>
      </w:r>
      <w:r w:rsidRPr="00EA3372">
        <w:rPr>
          <w:rFonts w:ascii="Times New Roman" w:hAnsi="Times New Roman"/>
          <w:sz w:val="24"/>
          <w:szCs w:val="24"/>
        </w:rPr>
        <w:t xml:space="preserve">: </w:t>
      </w:r>
    </w:p>
    <w:p w:rsidR="003F78EF" w:rsidRPr="00EA3372" w:rsidRDefault="003F78EF" w:rsidP="003F78EF">
      <w:pPr>
        <w:pStyle w:val="aff5"/>
        <w:jc w:val="both"/>
        <w:rPr>
          <w:rFonts w:ascii="Times New Roman" w:hAnsi="Times New Roman"/>
          <w:sz w:val="24"/>
          <w:szCs w:val="24"/>
        </w:rPr>
      </w:pPr>
      <w:r w:rsidRPr="00EA3372">
        <w:rPr>
          <w:rFonts w:ascii="Times New Roman" w:hAnsi="Times New Roman"/>
          <w:sz w:val="24"/>
          <w:szCs w:val="24"/>
        </w:rPr>
        <w:t xml:space="preserve">1. Федерального государственного образовательного стандарта второго поколения. (п. 12.4); </w:t>
      </w:r>
    </w:p>
    <w:p w:rsidR="003F78EF" w:rsidRPr="00EA3372" w:rsidRDefault="003F78EF" w:rsidP="003F78EF">
      <w:pPr>
        <w:pStyle w:val="aff5"/>
        <w:jc w:val="both"/>
        <w:rPr>
          <w:rFonts w:ascii="Times New Roman" w:hAnsi="Times New Roman"/>
          <w:sz w:val="24"/>
          <w:szCs w:val="24"/>
        </w:rPr>
      </w:pPr>
      <w:r w:rsidRPr="00EA3372">
        <w:rPr>
          <w:rFonts w:ascii="Times New Roman" w:hAnsi="Times New Roman"/>
          <w:sz w:val="24"/>
          <w:szCs w:val="24"/>
        </w:rPr>
        <w:t>2. Концепции духовно-нравственного развития и воспитания личности гражданина</w:t>
      </w:r>
    </w:p>
    <w:p w:rsidR="003F78EF" w:rsidRPr="00EA3372" w:rsidRDefault="003F78EF" w:rsidP="003F78EF">
      <w:pPr>
        <w:pStyle w:val="aff5"/>
        <w:jc w:val="both"/>
        <w:rPr>
          <w:rFonts w:ascii="Times New Roman" w:hAnsi="Times New Roman"/>
          <w:sz w:val="24"/>
          <w:szCs w:val="24"/>
        </w:rPr>
      </w:pPr>
      <w:r w:rsidRPr="00EA3372">
        <w:rPr>
          <w:rFonts w:ascii="Times New Roman" w:hAnsi="Times New Roman"/>
          <w:sz w:val="24"/>
          <w:szCs w:val="24"/>
        </w:rPr>
        <w:t xml:space="preserve">России. [А.Я.Данилюк,  А.М.Кондаков,  В.А.Тишков] –  М.Просвещение, 2010  г. </w:t>
      </w:r>
    </w:p>
    <w:p w:rsidR="003F78EF" w:rsidRPr="00EA3372" w:rsidRDefault="003F78EF" w:rsidP="003F78EF">
      <w:pPr>
        <w:pStyle w:val="aff5"/>
        <w:jc w:val="both"/>
        <w:rPr>
          <w:rFonts w:ascii="Times New Roman" w:hAnsi="Times New Roman"/>
          <w:sz w:val="24"/>
          <w:szCs w:val="24"/>
        </w:rPr>
      </w:pPr>
      <w:r w:rsidRPr="00EA3372">
        <w:rPr>
          <w:rFonts w:ascii="Times New Roman" w:hAnsi="Times New Roman"/>
          <w:sz w:val="24"/>
          <w:szCs w:val="24"/>
        </w:rPr>
        <w:t xml:space="preserve">(Стандарты второго поколения). </w:t>
      </w:r>
    </w:p>
    <w:p w:rsidR="003F78EF" w:rsidRPr="00EA3372" w:rsidRDefault="003F78EF" w:rsidP="003F78EF">
      <w:pPr>
        <w:pStyle w:val="aff5"/>
        <w:jc w:val="both"/>
        <w:rPr>
          <w:rFonts w:ascii="Times New Roman" w:hAnsi="Times New Roman"/>
          <w:sz w:val="24"/>
          <w:szCs w:val="24"/>
        </w:rPr>
      </w:pPr>
      <w:r w:rsidRPr="00EA3372">
        <w:rPr>
          <w:rFonts w:ascii="Times New Roman" w:hAnsi="Times New Roman"/>
          <w:sz w:val="24"/>
          <w:szCs w:val="24"/>
        </w:rPr>
        <w:t xml:space="preserve">3. Примерной программы по курсу «Основы религиозных культур и светской этики». [Составители:  учёные Российской академии наук,  Российской академии образования, Федерального института    развития образования, Академии повышения квалификации и профессиональной переподготовки  работников образования, представители религиозных конфессий].    </w:t>
      </w:r>
    </w:p>
    <w:p w:rsidR="003F78EF" w:rsidRPr="00EA3372" w:rsidRDefault="003F78EF" w:rsidP="003F78EF">
      <w:pPr>
        <w:pStyle w:val="aff5"/>
        <w:ind w:firstLine="708"/>
        <w:jc w:val="both"/>
        <w:rPr>
          <w:rFonts w:ascii="Times New Roman" w:hAnsi="Times New Roman"/>
          <w:sz w:val="24"/>
          <w:szCs w:val="24"/>
        </w:rPr>
      </w:pPr>
      <w:r w:rsidRPr="00EA3372">
        <w:rPr>
          <w:rFonts w:ascii="Times New Roman" w:hAnsi="Times New Roman"/>
          <w:sz w:val="24"/>
          <w:szCs w:val="24"/>
        </w:rPr>
        <w:t>Информационно-методическое сопровождение внедрения курса ОРКСЭ</w:t>
      </w:r>
    </w:p>
    <w:p w:rsidR="003F78EF" w:rsidRPr="00EA3372" w:rsidRDefault="003F78EF" w:rsidP="003F78EF">
      <w:pPr>
        <w:pStyle w:val="aff5"/>
        <w:jc w:val="both"/>
        <w:rPr>
          <w:rFonts w:ascii="Times New Roman" w:hAnsi="Times New Roman"/>
          <w:sz w:val="24"/>
          <w:szCs w:val="24"/>
        </w:rPr>
      </w:pPr>
      <w:r w:rsidRPr="00EA3372">
        <w:rPr>
          <w:rFonts w:ascii="Times New Roman" w:hAnsi="Times New Roman"/>
          <w:sz w:val="24"/>
          <w:szCs w:val="24"/>
        </w:rPr>
        <w:t>осуществляет Федеральное государственное образовательное учреждение дополнительного профессионального образования «Академия повышения квалификации и</w:t>
      </w:r>
    </w:p>
    <w:p w:rsidR="003F78EF" w:rsidRPr="00EA3372" w:rsidRDefault="003F78EF" w:rsidP="003F78EF">
      <w:pPr>
        <w:pStyle w:val="aff5"/>
        <w:jc w:val="both"/>
        <w:rPr>
          <w:rFonts w:ascii="Times New Roman" w:hAnsi="Times New Roman"/>
          <w:sz w:val="24"/>
          <w:szCs w:val="24"/>
        </w:rPr>
      </w:pPr>
      <w:r w:rsidRPr="00EA3372">
        <w:rPr>
          <w:rFonts w:ascii="Times New Roman" w:hAnsi="Times New Roman"/>
          <w:sz w:val="24"/>
          <w:szCs w:val="24"/>
        </w:rPr>
        <w:t xml:space="preserve">профессиональной переподготовки работников образования» </w:t>
      </w:r>
    </w:p>
    <w:p w:rsidR="003F78EF" w:rsidRPr="00EA3372" w:rsidRDefault="003F78EF" w:rsidP="003F78EF">
      <w:pPr>
        <w:pStyle w:val="aff5"/>
        <w:ind w:firstLine="708"/>
        <w:jc w:val="both"/>
        <w:rPr>
          <w:rFonts w:ascii="Times New Roman" w:hAnsi="Times New Roman"/>
          <w:sz w:val="24"/>
          <w:szCs w:val="24"/>
        </w:rPr>
      </w:pPr>
      <w:r w:rsidRPr="00EA3372">
        <w:rPr>
          <w:rFonts w:ascii="Times New Roman" w:hAnsi="Times New Roman"/>
          <w:spacing w:val="-2"/>
          <w:sz w:val="24"/>
          <w:szCs w:val="24"/>
        </w:rPr>
        <w:t xml:space="preserve">В соответствии с Федеральным государственным образовательным стандартом учебный курс «Основы религиозных культур и светской этики» </w:t>
      </w:r>
      <w:r w:rsidRPr="00EA3372">
        <w:rPr>
          <w:rFonts w:ascii="Times New Roman" w:hAnsi="Times New Roman"/>
          <w:b/>
          <w:spacing w:val="-2"/>
          <w:sz w:val="24"/>
          <w:szCs w:val="24"/>
        </w:rPr>
        <w:t>изучается в объеме</w:t>
      </w:r>
      <w:r w:rsidRPr="00EA3372">
        <w:rPr>
          <w:rFonts w:ascii="Times New Roman" w:hAnsi="Times New Roman"/>
          <w:spacing w:val="-2"/>
          <w:sz w:val="24"/>
          <w:szCs w:val="24"/>
        </w:rPr>
        <w:t xml:space="preserve"> 1 ч в неделю , всего 34 часа.</w:t>
      </w:r>
      <w:r w:rsidRPr="00EA3372">
        <w:rPr>
          <w:rFonts w:ascii="Times New Roman" w:hAnsi="Times New Roman"/>
          <w:sz w:val="24"/>
          <w:szCs w:val="24"/>
        </w:rPr>
        <w:t xml:space="preserve"> </w:t>
      </w:r>
    </w:p>
    <w:p w:rsidR="003F78EF" w:rsidRPr="00EA3372" w:rsidRDefault="003F78EF" w:rsidP="003F78EF">
      <w:pPr>
        <w:spacing w:after="0" w:line="360" w:lineRule="auto"/>
        <w:ind w:firstLine="567"/>
        <w:jc w:val="both"/>
        <w:rPr>
          <w:rFonts w:ascii="Times New Roman" w:hAnsi="Times New Roman" w:cs="Times New Roman"/>
          <w:sz w:val="24"/>
          <w:szCs w:val="24"/>
        </w:rPr>
      </w:pPr>
      <w:r w:rsidRPr="00EA3372">
        <w:rPr>
          <w:rFonts w:ascii="Times New Roman" w:hAnsi="Times New Roman" w:cs="Times New Roman"/>
          <w:sz w:val="24"/>
          <w:szCs w:val="24"/>
        </w:rPr>
        <w:t xml:space="preserve">Состав предметной </w:t>
      </w:r>
      <w:r w:rsidRPr="00EA3372">
        <w:rPr>
          <w:rFonts w:ascii="Times New Roman" w:hAnsi="Times New Roman" w:cs="Times New Roman"/>
          <w:b/>
          <w:sz w:val="24"/>
          <w:szCs w:val="24"/>
        </w:rPr>
        <w:t>линии учебников</w:t>
      </w:r>
      <w:r w:rsidRPr="00EA3372">
        <w:rPr>
          <w:rFonts w:ascii="Times New Roman" w:hAnsi="Times New Roman" w:cs="Times New Roman"/>
          <w:sz w:val="24"/>
          <w:szCs w:val="24"/>
        </w:rPr>
        <w:t xml:space="preserve"> «Основы религиозных культур и светской этики»:</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i/>
          <w:iCs/>
          <w:sz w:val="24"/>
          <w:szCs w:val="24"/>
        </w:rPr>
        <w:t xml:space="preserve">Актуальность </w:t>
      </w:r>
      <w:r w:rsidRPr="00EA3372">
        <w:rPr>
          <w:rFonts w:ascii="Times New Roman" w:hAnsi="Times New Roman" w:cs="Times New Roman"/>
          <w:sz w:val="24"/>
          <w:szCs w:val="24"/>
        </w:rPr>
        <w:t>программы «Основы исламской культуры» определена тем, что одной из важнейших задач образования в настоящее время является освоение детьми духовных ценностей. Программа «Основы исламской культуры» является одним из модулей комплексного курса «Основы религиозных культур и светской этики».</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b/>
          <w:bCs/>
          <w:i/>
          <w:iCs/>
          <w:sz w:val="24"/>
          <w:szCs w:val="24"/>
        </w:rPr>
        <w:t xml:space="preserve">Цель </w:t>
      </w:r>
      <w:r w:rsidRPr="00EA3372">
        <w:rPr>
          <w:rFonts w:ascii="Times New Roman" w:hAnsi="Times New Roman" w:cs="Times New Roman"/>
          <w:b/>
          <w:bCs/>
          <w:sz w:val="24"/>
          <w:szCs w:val="24"/>
        </w:rPr>
        <w:t xml:space="preserve">данной программы: </w:t>
      </w:r>
      <w:r w:rsidRPr="00EA3372">
        <w:rPr>
          <w:rFonts w:ascii="Times New Roman" w:hAnsi="Times New Roman" w:cs="Times New Roman"/>
          <w:sz w:val="24"/>
          <w:szCs w:val="24"/>
        </w:rPr>
        <w:t xml:space="preserve">изучение истории возникновения, распространения ислама, основ его учения и духовных ценностей. Для реализации цели необходимо решить следующие </w:t>
      </w:r>
      <w:r w:rsidRPr="00EA3372">
        <w:rPr>
          <w:rFonts w:ascii="Times New Roman" w:hAnsi="Times New Roman" w:cs="Times New Roman"/>
          <w:b/>
          <w:bCs/>
          <w:i/>
          <w:iCs/>
          <w:sz w:val="24"/>
          <w:szCs w:val="24"/>
        </w:rPr>
        <w:t>задачи:</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1. Способствовать развитию способностей у младших школьников к общению в многонациональной среде на основе взаимного уважения и диалога.</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2. Способствовать формированию у младшего школьника мотиваций к осознанному нравственному поведению, основанному на знании и уважении культурных и религиозных традиций многонационального народа России.</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3. Содержательно раскрыть понятие культурно-религиозных исламских традиции в пределах отведенного учебного времени с учетом образовательных возможностей младших школьников.</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4. Создавать условия для воспитания высоконравственного, творческого, ответственного гражданина России, укорененного в духовных и культурных традициях многонационального народа России.</w:t>
      </w:r>
    </w:p>
    <w:p w:rsidR="003F78EF" w:rsidRPr="00EA3372" w:rsidRDefault="003F78EF" w:rsidP="003F78EF">
      <w:pPr>
        <w:spacing w:after="0"/>
        <w:jc w:val="both"/>
        <w:rPr>
          <w:rFonts w:ascii="Times New Roman" w:hAnsi="Times New Roman" w:cs="Times New Roman"/>
          <w:b/>
          <w:sz w:val="24"/>
          <w:szCs w:val="24"/>
        </w:rPr>
      </w:pPr>
      <w:r w:rsidRPr="00EA3372">
        <w:rPr>
          <w:rFonts w:ascii="Times New Roman" w:hAnsi="Times New Roman" w:cs="Times New Roman"/>
          <w:b/>
          <w:sz w:val="24"/>
          <w:szCs w:val="24"/>
        </w:rPr>
        <w:t>ХАРАКТЕРИСТИКА СОДЕРЖАНИЯ КУРСА</w:t>
      </w:r>
    </w:p>
    <w:p w:rsidR="003F78EF" w:rsidRPr="00EA3372" w:rsidRDefault="003F78EF" w:rsidP="003F78EF">
      <w:pPr>
        <w:spacing w:after="0"/>
        <w:jc w:val="both"/>
        <w:rPr>
          <w:rFonts w:ascii="Times New Roman" w:hAnsi="Times New Roman" w:cs="Times New Roman"/>
          <w:b/>
          <w:sz w:val="24"/>
          <w:szCs w:val="24"/>
        </w:rPr>
      </w:pPr>
      <w:r w:rsidRPr="00EA3372">
        <w:rPr>
          <w:rFonts w:ascii="Times New Roman" w:hAnsi="Times New Roman" w:cs="Times New Roman"/>
          <w:b/>
          <w:bCs/>
          <w:sz w:val="24"/>
          <w:szCs w:val="24"/>
        </w:rPr>
        <w:t>Формы и виды учебной работы на занятиях по «Основам исламской культуры»</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К наиболее предпочтительным формам на занятиях относятся:</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взаимные вопросы и задания групп;</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взаимообъяснение;</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беседа;</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интервью;</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драматизация (театрализация).</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Виды учебной деятельности учащихся, которые проходят через все уроки в рамках курса, являясь его содержательными и методологическими связующими звеньями:</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составление словаря терминов и понятий;</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lastRenderedPageBreak/>
        <w:t>– составление галереи образов;</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театрализация;</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использование информационно-коммуникационных технологий.</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Домашние задания в процессе изучения курса «Основы исламской культуры»имеют творческий, поисковый или проблемный характер. Предусмотрена подготовка и презентация итоговых творческих проектов на основе изученного материала. Проекты могут быть как индивидуальными, так и коллективными. На презентацию приглашаются родители. В ходе подготовки проекта обучающиеся получают возможность обобщить ранее изученный материал, освоить его в творческой, деятельностной форме. Подготовка и презентация проекта позволяют оценить работу учащегося в целом и поставить ему итоговую оценку за</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xml:space="preserve">весь курс. Методическое обеспечение курса позволяет использовать различные </w:t>
      </w:r>
      <w:r w:rsidRPr="00EA3372">
        <w:rPr>
          <w:rFonts w:ascii="Times New Roman" w:hAnsi="Times New Roman" w:cs="Times New Roman"/>
          <w:i/>
          <w:iCs/>
          <w:sz w:val="24"/>
          <w:szCs w:val="24"/>
        </w:rPr>
        <w:t>формы работы:</w:t>
      </w:r>
    </w:p>
    <w:p w:rsidR="003F78EF" w:rsidRPr="00EA3372" w:rsidRDefault="003F78EF" w:rsidP="003F78EF">
      <w:pPr>
        <w:autoSpaceDE w:val="0"/>
        <w:autoSpaceDN w:val="0"/>
        <w:adjustRightInd w:val="0"/>
        <w:spacing w:after="0" w:line="240" w:lineRule="auto"/>
        <w:jc w:val="both"/>
        <w:rPr>
          <w:rFonts w:ascii="Times New Roman" w:hAnsi="Times New Roman" w:cs="Times New Roman"/>
          <w:i/>
          <w:iCs/>
          <w:sz w:val="24"/>
          <w:szCs w:val="24"/>
        </w:rPr>
      </w:pPr>
      <w:r w:rsidRPr="00EA3372">
        <w:rPr>
          <w:rFonts w:ascii="Times New Roman" w:hAnsi="Times New Roman" w:cs="Times New Roman"/>
          <w:sz w:val="24"/>
          <w:szCs w:val="24"/>
        </w:rPr>
        <w:t xml:space="preserve">– </w:t>
      </w:r>
      <w:r w:rsidRPr="00EA3372">
        <w:rPr>
          <w:rFonts w:ascii="Times New Roman" w:hAnsi="Times New Roman" w:cs="Times New Roman"/>
          <w:i/>
          <w:iCs/>
          <w:sz w:val="24"/>
          <w:szCs w:val="24"/>
        </w:rPr>
        <w:t>коллективная.</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i/>
          <w:iCs/>
          <w:sz w:val="24"/>
          <w:szCs w:val="24"/>
        </w:rPr>
        <w:t xml:space="preserve"> </w:t>
      </w:r>
      <w:r w:rsidRPr="00EA3372">
        <w:rPr>
          <w:rFonts w:ascii="Times New Roman" w:hAnsi="Times New Roman" w:cs="Times New Roman"/>
          <w:sz w:val="24"/>
          <w:szCs w:val="24"/>
        </w:rPr>
        <w:t>К коллективным формам внеурочной деятельности можно отнести проведение тематических недель, вечеров, встреч с интересными людьми, выпуски стенных газет, конкурс плакатов и др. В них, как правило, принимают участие целые классы (параллели классов).</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xml:space="preserve">– </w:t>
      </w:r>
      <w:r w:rsidRPr="00EA3372">
        <w:rPr>
          <w:rFonts w:ascii="Times New Roman" w:hAnsi="Times New Roman" w:cs="Times New Roman"/>
          <w:i/>
          <w:iCs/>
          <w:sz w:val="24"/>
          <w:szCs w:val="24"/>
        </w:rPr>
        <w:t xml:space="preserve">групповая </w:t>
      </w:r>
      <w:r w:rsidRPr="00EA3372">
        <w:rPr>
          <w:rFonts w:ascii="Times New Roman" w:hAnsi="Times New Roman" w:cs="Times New Roman"/>
          <w:sz w:val="24"/>
          <w:szCs w:val="24"/>
        </w:rPr>
        <w:t>(с постоянным и меняющимся составом учащихся) формы внеурочной деятельности, характеризующиеся стабильностью и регулярностью занятий (клубы, устные журналы, факультативы, экскурсии, экспедиции, походы,</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тематические викторины, деловые и ролевые игры, диспуты, подготовка проектов).</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xml:space="preserve">– </w:t>
      </w:r>
      <w:r w:rsidRPr="00EA3372">
        <w:rPr>
          <w:rFonts w:ascii="Times New Roman" w:hAnsi="Times New Roman" w:cs="Times New Roman"/>
          <w:i/>
          <w:iCs/>
          <w:sz w:val="24"/>
          <w:szCs w:val="24"/>
        </w:rPr>
        <w:t xml:space="preserve">индивидуальной </w:t>
      </w:r>
      <w:r w:rsidRPr="00EA3372">
        <w:rPr>
          <w:rFonts w:ascii="Times New Roman" w:hAnsi="Times New Roman" w:cs="Times New Roman"/>
          <w:sz w:val="24"/>
          <w:szCs w:val="24"/>
        </w:rPr>
        <w:t>внеклассной работы школьнику может быть предложено подготовить доклад на определенную тему, изготовить пособие, разработать проект.</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Подобная индивидуальная работа носит исследовательский характер. Все обозначенные выше формы организации внеурочной деятельности призваны решать задачи нравственного, морально-этического и патриотического воспитания.</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Влияние внеклассного мероприятия на стимуляцию познавательной активности учащихся в учебной деятельности очень велико. Среди многообразия форм внеурочной деятельности можно выделить наиболее оптимальные формы для включения учащихся во внеурочную деятельность — экскурсии, заочные путешествия, просмотр кинофильмов, мультипликационных фильмов, тематические вечера. Внеурочное мероприятие служит для более детального раскрытия темы, для расширения кругозора детей, развития их интереса к конкретной области знаний и более глубоким наблюдениям над сферой религиозно-этического знания.</w:t>
      </w:r>
    </w:p>
    <w:p w:rsidR="003F78EF" w:rsidRPr="00EA3372" w:rsidRDefault="003F78EF" w:rsidP="003F78EF">
      <w:pPr>
        <w:autoSpaceDE w:val="0"/>
        <w:autoSpaceDN w:val="0"/>
        <w:adjustRightInd w:val="0"/>
        <w:spacing w:after="0" w:line="240" w:lineRule="auto"/>
        <w:jc w:val="both"/>
        <w:rPr>
          <w:rFonts w:ascii="Times New Roman" w:hAnsi="Times New Roman" w:cs="Times New Roman"/>
          <w:b/>
          <w:bCs/>
          <w:sz w:val="24"/>
          <w:szCs w:val="24"/>
        </w:rPr>
      </w:pPr>
      <w:r w:rsidRPr="00EA3372">
        <w:rPr>
          <w:rFonts w:ascii="Times New Roman" w:hAnsi="Times New Roman" w:cs="Times New Roman"/>
          <w:b/>
          <w:bCs/>
          <w:sz w:val="24"/>
          <w:szCs w:val="24"/>
        </w:rPr>
        <w:t>Формы, методы, технологии обучения</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Формы организации образовательного процесса:</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групповая работа над проектом;</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практика деловых игр;</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xml:space="preserve"> -анализ критических ситуаций;</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тренинги практических навыков.</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Методы:</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проблемного обучения (проблемное изложение, частично-поисковые или эвристические, исследовательские);</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организации учебно-познавательной деятельности (словесные, наглядные, практические; аналитические, синтетические, аналитико-синтетические, индуктивные, дедуктивные; репродуктивные, проблемно-поисковые; самостоятельной</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работы и работы по руководством);</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стимулирования и мотивации (стимулирования к учению: познавательные игры, учебные дискуссии, создание эмоционально-нравственных ситуаций;</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стимулирования долга и ответственности: убеждения, предъявление требований, поощрения, наказания);</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контроля и самоконтроля (индивидуальный опрос, фронтальный опрос, устная проверка знаний, контрольные письменные работы, письменный самоконтроль);</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самостоятельной познавательной деятельности (подготовка учащихся к восприятию нового материала, усвоение учащимися новых знаний, закрепление и совершенствование усвоенных знаний и умений, выработка и совершенствование</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lastRenderedPageBreak/>
        <w:t>навыков; наблюдение, работа с книгой; работа по заданному образцу, по правилу или системе правил, конструктивные, требующие творческого подхода).</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Технологии обучения:</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личностно ориентированное обучение;</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игровые;</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информационные;</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развитие общеучебных умений и навыков;</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дифференцированное обучение;</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проектная деятельность;</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продуктивное чтение.</w:t>
      </w:r>
    </w:p>
    <w:p w:rsidR="003F78EF" w:rsidRPr="00EA3372" w:rsidRDefault="003F78EF" w:rsidP="003F78EF">
      <w:pPr>
        <w:autoSpaceDE w:val="0"/>
        <w:autoSpaceDN w:val="0"/>
        <w:adjustRightInd w:val="0"/>
        <w:spacing w:after="0" w:line="240" w:lineRule="auto"/>
        <w:jc w:val="both"/>
        <w:rPr>
          <w:rFonts w:ascii="Times New Roman" w:hAnsi="Times New Roman" w:cs="Times New Roman"/>
          <w:b/>
          <w:bCs/>
          <w:sz w:val="24"/>
          <w:szCs w:val="24"/>
        </w:rPr>
      </w:pPr>
      <w:r w:rsidRPr="00EA3372">
        <w:rPr>
          <w:rFonts w:ascii="Times New Roman" w:hAnsi="Times New Roman" w:cs="Times New Roman"/>
          <w:b/>
          <w:bCs/>
          <w:sz w:val="24"/>
          <w:szCs w:val="24"/>
        </w:rPr>
        <w:t>Формы, способы и средства оценки проверки и оценки результатов освоения программы</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xml:space="preserve"> При осуществлении контроля знаний и умений учащихся используются: обобщающие уроки по теме и разделу; сообщения; презентации.</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i/>
          <w:iCs/>
          <w:sz w:val="24"/>
          <w:szCs w:val="24"/>
        </w:rPr>
        <w:t>Особенности организации контроля</w:t>
      </w:r>
      <w:r w:rsidRPr="00EA3372">
        <w:rPr>
          <w:rFonts w:ascii="Times New Roman" w:hAnsi="Times New Roman" w:cs="Times New Roman"/>
          <w:sz w:val="24"/>
          <w:szCs w:val="24"/>
        </w:rPr>
        <w:t>. Для контроля и оценки знаний и умений по предмету используется индивидуальная и фронтальная устная проверка, различные письменные работы, которые не требуют развернутого ответа с большой затратой</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времени, а также самостоятельные практические работы с картами. Фронтальный опрос проводится как беседа-диалог, в котором участвуют обучающиеся всего класса. Учитель подготавливает серию вопросов по конкретной теме курса, на которые учащиеся дают короткие обоснованные ответы. Поскольку основная цель таких контрольных бесед - проверка осознанности усвоения учебной программы, это определяет необходимость подбора таких вопросов, которые проверяют не только знания фактического материала, но и умение сопоставить факты, выбрать альтернативу, сравнить, проанализировать, найти причину явлений и т. п.</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Индивидуальный устный опрос также имеет свои специфические особенности. Следует выделить следующие формы индивидуального опроса: рассказ-описание и рассказ-рассуждение.</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При письменной проверке знаний используются такие контрольные работы, которые не требуют полного, обстоятельного письменного ответа, что связана с недостаточными возможностями письменной речи младших школьников.</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Целесообразны также тестовые задания по нескольким вариантам на поиск ошибки, выбор ответа, продолжение или исправление высказывания.</w:t>
      </w:r>
    </w:p>
    <w:p w:rsidR="003F78EF" w:rsidRPr="00EA3372" w:rsidRDefault="003F78EF" w:rsidP="003F78EF">
      <w:pPr>
        <w:autoSpaceDE w:val="0"/>
        <w:autoSpaceDN w:val="0"/>
        <w:adjustRightInd w:val="0"/>
        <w:spacing w:after="0" w:line="240" w:lineRule="auto"/>
        <w:jc w:val="both"/>
        <w:rPr>
          <w:rFonts w:ascii="Times New Roman" w:hAnsi="Times New Roman" w:cs="Times New Roman"/>
          <w:b/>
          <w:sz w:val="24"/>
          <w:szCs w:val="24"/>
        </w:rPr>
      </w:pPr>
      <w:r w:rsidRPr="00EA3372">
        <w:rPr>
          <w:rFonts w:ascii="Times New Roman" w:hAnsi="Times New Roman" w:cs="Times New Roman"/>
          <w:b/>
          <w:sz w:val="24"/>
          <w:szCs w:val="24"/>
        </w:rPr>
        <w:t>МЕСТО УЧЕБНОГО ПРЕДМЕТА В УЧЕБНОМ ПЛАНЕ</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xml:space="preserve">Рабочая программа  по ОРКСЭ модуля «Основы исламской культуры» рассчитана на 1 учебный год (1 час в неделю – 34 часа в год) для обучающихся </w:t>
      </w:r>
      <w:r w:rsidR="003E0D45">
        <w:rPr>
          <w:rFonts w:ascii="Times New Roman" w:hAnsi="Times New Roman" w:cs="Times New Roman"/>
          <w:sz w:val="24"/>
          <w:szCs w:val="24"/>
        </w:rPr>
        <w:t>5-6</w:t>
      </w:r>
      <w:r w:rsidRPr="00EA3372">
        <w:rPr>
          <w:rFonts w:ascii="Times New Roman" w:hAnsi="Times New Roman" w:cs="Times New Roman"/>
          <w:sz w:val="24"/>
          <w:szCs w:val="24"/>
        </w:rPr>
        <w:t>-го класса.</w:t>
      </w:r>
    </w:p>
    <w:p w:rsidR="003F78EF" w:rsidRPr="00EA3372" w:rsidRDefault="003F78EF" w:rsidP="003F78EF">
      <w:pPr>
        <w:autoSpaceDE w:val="0"/>
        <w:autoSpaceDN w:val="0"/>
        <w:adjustRightInd w:val="0"/>
        <w:spacing w:after="0" w:line="240" w:lineRule="auto"/>
        <w:jc w:val="both"/>
        <w:rPr>
          <w:rFonts w:ascii="Times New Roman" w:hAnsi="Times New Roman" w:cs="Times New Roman"/>
          <w:b/>
          <w:sz w:val="24"/>
          <w:szCs w:val="24"/>
        </w:rPr>
      </w:pPr>
      <w:r w:rsidRPr="00EA3372">
        <w:rPr>
          <w:rFonts w:ascii="Times New Roman" w:hAnsi="Times New Roman" w:cs="Times New Roman"/>
          <w:b/>
          <w:sz w:val="24"/>
          <w:szCs w:val="24"/>
        </w:rPr>
        <w:t>ЛИЧНОСТНЫЕ, МЕТАПРЕДМЕТНЫЕ И ПРЕДМЕТНЫЕ РЕЗУЛЬТАТЫ ОСВОЕНИЯ КУРСА</w:t>
      </w:r>
    </w:p>
    <w:p w:rsidR="003F78EF" w:rsidRPr="00EA3372" w:rsidRDefault="003F78EF" w:rsidP="003F78EF">
      <w:pPr>
        <w:autoSpaceDE w:val="0"/>
        <w:autoSpaceDN w:val="0"/>
        <w:adjustRightInd w:val="0"/>
        <w:spacing w:after="0" w:line="240" w:lineRule="auto"/>
        <w:jc w:val="both"/>
        <w:rPr>
          <w:rFonts w:ascii="Times New Roman" w:hAnsi="Times New Roman" w:cs="Times New Roman"/>
          <w:b/>
          <w:i/>
          <w:iCs/>
          <w:sz w:val="24"/>
          <w:szCs w:val="24"/>
        </w:rPr>
      </w:pPr>
      <w:r w:rsidRPr="00EA3372">
        <w:rPr>
          <w:rFonts w:ascii="Times New Roman" w:hAnsi="Times New Roman" w:cs="Times New Roman"/>
          <w:b/>
          <w:i/>
          <w:iCs/>
          <w:sz w:val="24"/>
          <w:szCs w:val="24"/>
        </w:rPr>
        <w:t>Личностные:</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формирование основ российской гражданской идентичности, чувства гордости за свою Родину;</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формирование образа мира как единого и целостного при разнообразии культур, национальностей, религий, воспитание доверия и уважения к истории и культуре всех народов;</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развитие этических чувств как регуляторов морального поведения;</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воспитание доброжелательности и эмоционально-нравственной отзывчивости, понимания и сопереживания чувствам других людей; развитие начальных форм регуляции своих эмоциональных состояний;</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развитие навыков сотрудничества со взрослыми и сверстниками в различных социальных ситуациях, умений не создавать конфликтов и находить выходы из спорных ситуаций;</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наличие мотивации к труду, работе на результат, бережному отношению к материальным и духовным ценностям.</w:t>
      </w:r>
    </w:p>
    <w:p w:rsidR="003F78EF" w:rsidRPr="00EA3372" w:rsidRDefault="003F78EF" w:rsidP="003F78EF">
      <w:pPr>
        <w:autoSpaceDE w:val="0"/>
        <w:autoSpaceDN w:val="0"/>
        <w:adjustRightInd w:val="0"/>
        <w:spacing w:after="0" w:line="240" w:lineRule="auto"/>
        <w:jc w:val="both"/>
        <w:rPr>
          <w:rFonts w:ascii="Times New Roman" w:hAnsi="Times New Roman" w:cs="Times New Roman"/>
          <w:b/>
          <w:i/>
          <w:iCs/>
          <w:sz w:val="24"/>
          <w:szCs w:val="24"/>
        </w:rPr>
      </w:pPr>
      <w:r w:rsidRPr="00EA3372">
        <w:rPr>
          <w:rFonts w:ascii="Times New Roman" w:hAnsi="Times New Roman" w:cs="Times New Roman"/>
          <w:b/>
          <w:i/>
          <w:iCs/>
          <w:sz w:val="24"/>
          <w:szCs w:val="24"/>
        </w:rPr>
        <w:t>Метапредметные:</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овладение способностью принимать и сохранять цели и задачи учебной деятельности; поиска средств ее осуществления;</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lastRenderedPageBreak/>
        <w:t>-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 вносить</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соответствующие коррективы в их выполнение на основе оценки и учета характера ошибок; понимать причины успеха/неуспеха учебной деятельности;</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умение осуществлять информационный поиск для выполнения учебных заданий;</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овладение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овладение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готовность слушать собеседника и вести диалог;</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готовность признавать возможность существования различных точек зрения и права каждого иметь свою собственную;</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излагать свое мнение и аргументировать свою точку зрения и оценку событий;</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готовность конструктивно решать конфликты посредством интересов сторон и сотрудничества;</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определение общей цели и путей ее достижения, умение договориться о распределении ролей в совместной деятельности; адекватно оценивать собственное поведение и поведение окружающих.</w:t>
      </w:r>
    </w:p>
    <w:p w:rsidR="003F78EF" w:rsidRPr="00EA3372" w:rsidRDefault="003F78EF" w:rsidP="003F78EF">
      <w:pPr>
        <w:autoSpaceDE w:val="0"/>
        <w:autoSpaceDN w:val="0"/>
        <w:adjustRightInd w:val="0"/>
        <w:spacing w:after="0" w:line="240" w:lineRule="auto"/>
        <w:jc w:val="both"/>
        <w:rPr>
          <w:rFonts w:ascii="Times New Roman" w:hAnsi="Times New Roman" w:cs="Times New Roman"/>
          <w:b/>
          <w:i/>
          <w:iCs/>
          <w:sz w:val="24"/>
          <w:szCs w:val="24"/>
        </w:rPr>
      </w:pPr>
      <w:r w:rsidRPr="00EA3372">
        <w:rPr>
          <w:rFonts w:ascii="Times New Roman" w:hAnsi="Times New Roman" w:cs="Times New Roman"/>
          <w:b/>
          <w:i/>
          <w:iCs/>
          <w:sz w:val="24"/>
          <w:szCs w:val="24"/>
        </w:rPr>
        <w:t>Предметные:</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знание, понимание и принятие личностью ценностей: Отечество, семья, религия - как основы религиозно-культурной традиции многонационального народа России;</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знакомство с основными нормами исламской морали, понимание ее значения в выстраивании конструктивных отношений в семье и обществе;</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понимание значения нравственности, веры и религии в жизни человека и общества;</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формирование первоначальных представлений об исламской религии, ее роли в культуре, истории и современности России;</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общие представления об исторической роли исламской религии в становлении российской государственности;</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формирование первоначального представления об отечественной религиозно-культурной традиции как духовной основе многонационального много конфессионального народа России;</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осознание ценности человеческой жизни.</w:t>
      </w:r>
    </w:p>
    <w:p w:rsidR="003F78EF" w:rsidRPr="00EA3372" w:rsidRDefault="003F78EF" w:rsidP="003F78EF">
      <w:pPr>
        <w:autoSpaceDE w:val="0"/>
        <w:autoSpaceDN w:val="0"/>
        <w:adjustRightInd w:val="0"/>
        <w:spacing w:after="0" w:line="240" w:lineRule="auto"/>
        <w:jc w:val="both"/>
        <w:rPr>
          <w:rFonts w:ascii="Times New Roman" w:hAnsi="Times New Roman" w:cs="Times New Roman"/>
          <w:b/>
          <w:sz w:val="24"/>
          <w:szCs w:val="24"/>
        </w:rPr>
      </w:pPr>
      <w:r w:rsidRPr="00EA3372">
        <w:rPr>
          <w:rFonts w:ascii="Times New Roman" w:hAnsi="Times New Roman" w:cs="Times New Roman"/>
          <w:b/>
          <w:sz w:val="24"/>
          <w:szCs w:val="24"/>
        </w:rPr>
        <w:t>СОДЕРЖАНИЕ УЧЕБНОГО КУРСА</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Россия – наша Родина. Как исторически развивалась Россия, и какое место в этом процессе занимает твоё поколение. Что такое традиции и для чего они существуют. Традиции. Ценность. Духовные традиции Введение в исламскую духовную традицию. Культура и религия. История возникновения ислама. Что такое ислам. У какого народа возникла исламская религия. Как жили арабы до возникновения ислам. Ислам Арабы Язычники Пророк Мухаммад – образец человека и учитель нравственности. Как прошли детство и юность Пророка Мухаммада. Какие качества были свойственны</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xml:space="preserve">Мухаммад. Какой была семья Пророка. Посланник Бога. Пророк. Иудеи. Христиане. Проповедническая миссия Пророка Мухаммада. Начало пророчества. Как Мухаммаду впервые было послано откровение Аллаха. Как Пророк стал призывать к новой вере. Как началось распространение ислама. Коран. Ангел. Божественные откровения. Язычники. Прекрасные качества Пророка Мухаммада. Священный Коран и Сунна как источники нравственности. Общие принципы ислама и исламской этики. Вера в Божественные Писания. Вера в Судный день и судьбу. Столпы ислама и исламской этики. Какими словами мусульманин утверждает свою веру. Свидетельство веры (шахада). Что является главной формой поклонения Аллаху. Как происходит молитва. Молитва (намаз). Исполнение мусульманами своих обязанностей. Обязанности мусульман. Пост в месяц рамадан (ураза). Пожертвование – закят. Для чего предназначены пожертвования. Как мусульмане относятся к богатству и к бедности. Пожертвование (закят) Подаяния (саадака). Хадж – паломничество в Мекку. Что является </w:t>
      </w:r>
      <w:r w:rsidRPr="00EA3372">
        <w:rPr>
          <w:rFonts w:ascii="Times New Roman" w:hAnsi="Times New Roman" w:cs="Times New Roman"/>
          <w:sz w:val="24"/>
          <w:szCs w:val="24"/>
        </w:rPr>
        <w:lastRenderedPageBreak/>
        <w:t>обязанностью и заветной мечтой мусульманина. Как появление Мекки описано в древнем предании. Какие обряды проводятся во время хаджа. Паломничество (хадж) Кааба Черный камень. Для чего построена и как устроена мечеть. Минарет. Мусульманское летоисчисление и календарь. Ислам в России. Распространение, территории, где проповедуют ислам.</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Семья в исламе. Семейные ценности. Роль семьи в жизни каждого человека. Муж и жена. Их обязанности, отношения. Взаимоотношения родителей и детей. Что важно для воспитания детей. Понятия «свобода», «долг», «ответственность», «труд». Нравственные основы семьи в исламе. Нравственные ценности ислама: сотворение добра, отношение к старшим, дружба, взаимопомощь, гостеприимство, любовь к отечеству,  миролюбие. Забота о здоровье в культуре ислама. Ценность образования и польза учения в исламе. Мектебе и медресе. Шакирды. Ислам и наука. Авицена, Улугбек, Омар Хайям, Рудаки. Особенности летоисчисления в исламе. Праздники исламских народов России: их происхождение и особенности</w:t>
      </w:r>
    </w:p>
    <w:p w:rsidR="003F78EF" w:rsidRPr="00EA3372" w:rsidRDefault="003F78EF" w:rsidP="003F78EF">
      <w:p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проведения. (Курбан-байрам, Ураза-байрам). Искусство ислама. Любовь и уважение к Отечеству. Патриотизм многонационального и многоконфессионального народа России.</w:t>
      </w:r>
    </w:p>
    <w:p w:rsidR="003F78EF" w:rsidRPr="00EA3372" w:rsidRDefault="003F78EF" w:rsidP="003F78EF">
      <w:pPr>
        <w:autoSpaceDE w:val="0"/>
        <w:autoSpaceDN w:val="0"/>
        <w:adjustRightInd w:val="0"/>
        <w:spacing w:after="0" w:line="240" w:lineRule="auto"/>
        <w:jc w:val="both"/>
        <w:rPr>
          <w:rFonts w:ascii="Times New Roman" w:hAnsi="Times New Roman" w:cs="Times New Roman"/>
          <w:b/>
          <w:sz w:val="24"/>
          <w:szCs w:val="24"/>
        </w:rPr>
      </w:pPr>
      <w:r w:rsidRPr="00EA3372">
        <w:rPr>
          <w:rFonts w:ascii="Times New Roman" w:hAnsi="Times New Roman" w:cs="Times New Roman"/>
          <w:b/>
          <w:sz w:val="24"/>
          <w:szCs w:val="24"/>
        </w:rPr>
        <w:t>ТЕМАТИЧЕСКОЕ ПЛАНИРОВАНИЕ</w:t>
      </w:r>
    </w:p>
    <w:tbl>
      <w:tblPr>
        <w:tblStyle w:val="a6"/>
        <w:tblW w:w="9747" w:type="dxa"/>
        <w:tblLayout w:type="fixed"/>
        <w:tblLook w:val="04A0" w:firstRow="1" w:lastRow="0" w:firstColumn="1" w:lastColumn="0" w:noHBand="0" w:noVBand="1"/>
      </w:tblPr>
      <w:tblGrid>
        <w:gridCol w:w="534"/>
        <w:gridCol w:w="7938"/>
        <w:gridCol w:w="1275"/>
      </w:tblGrid>
      <w:tr w:rsidR="003F78EF" w:rsidRPr="00EA3372" w:rsidTr="003F78EF">
        <w:tc>
          <w:tcPr>
            <w:tcW w:w="534" w:type="dxa"/>
          </w:tcPr>
          <w:p w:rsidR="003F78EF" w:rsidRPr="00EA3372" w:rsidRDefault="003F78EF" w:rsidP="003F78EF">
            <w:pPr>
              <w:autoSpaceDE w:val="0"/>
              <w:autoSpaceDN w:val="0"/>
              <w:adjustRightInd w:val="0"/>
              <w:jc w:val="center"/>
              <w:rPr>
                <w:b/>
                <w:sz w:val="24"/>
                <w:szCs w:val="24"/>
              </w:rPr>
            </w:pPr>
            <w:r w:rsidRPr="00EA3372">
              <w:rPr>
                <w:b/>
                <w:sz w:val="24"/>
                <w:szCs w:val="24"/>
              </w:rPr>
              <w:t>№</w:t>
            </w:r>
          </w:p>
        </w:tc>
        <w:tc>
          <w:tcPr>
            <w:tcW w:w="7938" w:type="dxa"/>
          </w:tcPr>
          <w:p w:rsidR="003F78EF" w:rsidRPr="00EA3372" w:rsidRDefault="003F78EF" w:rsidP="003F78EF">
            <w:pPr>
              <w:autoSpaceDE w:val="0"/>
              <w:autoSpaceDN w:val="0"/>
              <w:adjustRightInd w:val="0"/>
              <w:jc w:val="center"/>
              <w:rPr>
                <w:b/>
                <w:sz w:val="24"/>
                <w:szCs w:val="24"/>
              </w:rPr>
            </w:pPr>
            <w:r w:rsidRPr="00EA3372">
              <w:rPr>
                <w:b/>
                <w:sz w:val="24"/>
                <w:szCs w:val="24"/>
              </w:rPr>
              <w:t>Название темы</w:t>
            </w:r>
          </w:p>
        </w:tc>
        <w:tc>
          <w:tcPr>
            <w:tcW w:w="1275" w:type="dxa"/>
          </w:tcPr>
          <w:p w:rsidR="003F78EF" w:rsidRPr="00EA3372" w:rsidRDefault="003F78EF" w:rsidP="003F78EF">
            <w:pPr>
              <w:autoSpaceDE w:val="0"/>
              <w:autoSpaceDN w:val="0"/>
              <w:adjustRightInd w:val="0"/>
              <w:jc w:val="center"/>
              <w:rPr>
                <w:b/>
                <w:sz w:val="24"/>
                <w:szCs w:val="24"/>
              </w:rPr>
            </w:pPr>
            <w:r w:rsidRPr="00EA3372">
              <w:rPr>
                <w:b/>
                <w:sz w:val="24"/>
                <w:szCs w:val="24"/>
              </w:rPr>
              <w:t>Кол-во часов</w:t>
            </w:r>
          </w:p>
        </w:tc>
      </w:tr>
      <w:tr w:rsidR="003F78EF" w:rsidRPr="00EA3372" w:rsidTr="003F78EF">
        <w:tc>
          <w:tcPr>
            <w:tcW w:w="534" w:type="dxa"/>
          </w:tcPr>
          <w:p w:rsidR="003F78EF" w:rsidRPr="00EA3372" w:rsidRDefault="003F78EF" w:rsidP="003F78EF">
            <w:pPr>
              <w:autoSpaceDE w:val="0"/>
              <w:autoSpaceDN w:val="0"/>
              <w:adjustRightInd w:val="0"/>
              <w:jc w:val="both"/>
              <w:rPr>
                <w:sz w:val="24"/>
                <w:szCs w:val="24"/>
              </w:rPr>
            </w:pPr>
            <w:r w:rsidRPr="00EA3372">
              <w:rPr>
                <w:sz w:val="24"/>
                <w:szCs w:val="24"/>
              </w:rPr>
              <w:t>1</w:t>
            </w:r>
          </w:p>
        </w:tc>
        <w:tc>
          <w:tcPr>
            <w:tcW w:w="7938" w:type="dxa"/>
          </w:tcPr>
          <w:p w:rsidR="003F78EF" w:rsidRPr="00EA3372" w:rsidRDefault="003F78EF" w:rsidP="003F78EF">
            <w:pPr>
              <w:autoSpaceDE w:val="0"/>
              <w:autoSpaceDN w:val="0"/>
              <w:adjustRightInd w:val="0"/>
              <w:jc w:val="both"/>
              <w:rPr>
                <w:b/>
                <w:sz w:val="24"/>
                <w:szCs w:val="24"/>
              </w:rPr>
            </w:pPr>
            <w:r w:rsidRPr="00EA3372">
              <w:rPr>
                <w:sz w:val="24"/>
                <w:szCs w:val="24"/>
              </w:rPr>
              <w:t>Введение. Россия – наша Родина</w:t>
            </w:r>
          </w:p>
        </w:tc>
        <w:tc>
          <w:tcPr>
            <w:tcW w:w="1275" w:type="dxa"/>
          </w:tcPr>
          <w:p w:rsidR="003F78EF" w:rsidRPr="00EA3372" w:rsidRDefault="003F78EF" w:rsidP="003F78EF">
            <w:pPr>
              <w:autoSpaceDE w:val="0"/>
              <w:autoSpaceDN w:val="0"/>
              <w:adjustRightInd w:val="0"/>
              <w:jc w:val="center"/>
              <w:rPr>
                <w:sz w:val="24"/>
                <w:szCs w:val="24"/>
              </w:rPr>
            </w:pPr>
            <w:r w:rsidRPr="00EA3372">
              <w:rPr>
                <w:sz w:val="24"/>
                <w:szCs w:val="24"/>
              </w:rPr>
              <w:t>1</w:t>
            </w:r>
          </w:p>
        </w:tc>
      </w:tr>
      <w:tr w:rsidR="003F78EF" w:rsidRPr="00EA3372" w:rsidTr="003F78EF">
        <w:tc>
          <w:tcPr>
            <w:tcW w:w="534" w:type="dxa"/>
          </w:tcPr>
          <w:p w:rsidR="003F78EF" w:rsidRPr="00EA3372" w:rsidRDefault="003F78EF" w:rsidP="003F78EF">
            <w:pPr>
              <w:autoSpaceDE w:val="0"/>
              <w:autoSpaceDN w:val="0"/>
              <w:adjustRightInd w:val="0"/>
              <w:jc w:val="both"/>
              <w:rPr>
                <w:sz w:val="24"/>
                <w:szCs w:val="24"/>
              </w:rPr>
            </w:pPr>
            <w:r w:rsidRPr="00EA3372">
              <w:rPr>
                <w:sz w:val="24"/>
                <w:szCs w:val="24"/>
              </w:rPr>
              <w:t>2</w:t>
            </w:r>
          </w:p>
        </w:tc>
        <w:tc>
          <w:tcPr>
            <w:tcW w:w="7938" w:type="dxa"/>
          </w:tcPr>
          <w:p w:rsidR="003F78EF" w:rsidRPr="00EA3372" w:rsidRDefault="003F78EF" w:rsidP="003F78EF">
            <w:pPr>
              <w:autoSpaceDE w:val="0"/>
              <w:autoSpaceDN w:val="0"/>
              <w:adjustRightInd w:val="0"/>
              <w:jc w:val="both"/>
              <w:rPr>
                <w:sz w:val="24"/>
                <w:szCs w:val="24"/>
              </w:rPr>
            </w:pPr>
            <w:r w:rsidRPr="00EA3372">
              <w:rPr>
                <w:sz w:val="24"/>
                <w:szCs w:val="24"/>
              </w:rPr>
              <w:t>Введение в исламскую духовную традицию. Культура и</w:t>
            </w:r>
          </w:p>
          <w:p w:rsidR="003F78EF" w:rsidRPr="00EA3372" w:rsidRDefault="003F78EF" w:rsidP="003F78EF">
            <w:pPr>
              <w:autoSpaceDE w:val="0"/>
              <w:autoSpaceDN w:val="0"/>
              <w:adjustRightInd w:val="0"/>
              <w:jc w:val="both"/>
              <w:rPr>
                <w:b/>
                <w:sz w:val="24"/>
                <w:szCs w:val="24"/>
              </w:rPr>
            </w:pPr>
            <w:r w:rsidRPr="00EA3372">
              <w:rPr>
                <w:sz w:val="24"/>
                <w:szCs w:val="24"/>
              </w:rPr>
              <w:t>религия</w:t>
            </w:r>
          </w:p>
        </w:tc>
        <w:tc>
          <w:tcPr>
            <w:tcW w:w="1275" w:type="dxa"/>
          </w:tcPr>
          <w:p w:rsidR="003F78EF" w:rsidRPr="00EA3372" w:rsidRDefault="003F78EF" w:rsidP="003F78EF">
            <w:pPr>
              <w:autoSpaceDE w:val="0"/>
              <w:autoSpaceDN w:val="0"/>
              <w:adjustRightInd w:val="0"/>
              <w:jc w:val="center"/>
              <w:rPr>
                <w:sz w:val="24"/>
                <w:szCs w:val="24"/>
              </w:rPr>
            </w:pPr>
            <w:r w:rsidRPr="00EA3372">
              <w:rPr>
                <w:sz w:val="24"/>
                <w:szCs w:val="24"/>
              </w:rPr>
              <w:t>2</w:t>
            </w:r>
          </w:p>
        </w:tc>
      </w:tr>
      <w:tr w:rsidR="003F78EF" w:rsidRPr="00EA3372" w:rsidTr="003F78EF">
        <w:tc>
          <w:tcPr>
            <w:tcW w:w="534" w:type="dxa"/>
          </w:tcPr>
          <w:p w:rsidR="003F78EF" w:rsidRPr="00EA3372" w:rsidRDefault="003F78EF" w:rsidP="003F78EF">
            <w:pPr>
              <w:autoSpaceDE w:val="0"/>
              <w:autoSpaceDN w:val="0"/>
              <w:adjustRightInd w:val="0"/>
              <w:jc w:val="both"/>
              <w:rPr>
                <w:sz w:val="24"/>
                <w:szCs w:val="24"/>
              </w:rPr>
            </w:pPr>
            <w:r w:rsidRPr="00EA3372">
              <w:rPr>
                <w:sz w:val="24"/>
                <w:szCs w:val="24"/>
              </w:rPr>
              <w:t>3</w:t>
            </w:r>
          </w:p>
        </w:tc>
        <w:tc>
          <w:tcPr>
            <w:tcW w:w="7938" w:type="dxa"/>
          </w:tcPr>
          <w:p w:rsidR="003F78EF" w:rsidRPr="00EA3372" w:rsidRDefault="003F78EF" w:rsidP="003F78EF">
            <w:pPr>
              <w:autoSpaceDE w:val="0"/>
              <w:autoSpaceDN w:val="0"/>
              <w:adjustRightInd w:val="0"/>
              <w:jc w:val="both"/>
              <w:rPr>
                <w:sz w:val="24"/>
                <w:szCs w:val="24"/>
              </w:rPr>
            </w:pPr>
            <w:r w:rsidRPr="00EA3372">
              <w:rPr>
                <w:sz w:val="24"/>
                <w:szCs w:val="24"/>
              </w:rPr>
              <w:t>Пророк Мухаммад – образец человека и учитель</w:t>
            </w:r>
          </w:p>
          <w:p w:rsidR="003F78EF" w:rsidRPr="00EA3372" w:rsidRDefault="003F78EF" w:rsidP="003F78EF">
            <w:pPr>
              <w:autoSpaceDE w:val="0"/>
              <w:autoSpaceDN w:val="0"/>
              <w:adjustRightInd w:val="0"/>
              <w:jc w:val="both"/>
              <w:rPr>
                <w:b/>
                <w:sz w:val="24"/>
                <w:szCs w:val="24"/>
              </w:rPr>
            </w:pPr>
            <w:r w:rsidRPr="00EA3372">
              <w:rPr>
                <w:sz w:val="24"/>
                <w:szCs w:val="24"/>
              </w:rPr>
              <w:t>нравственности. Жизнеописание</w:t>
            </w:r>
          </w:p>
        </w:tc>
        <w:tc>
          <w:tcPr>
            <w:tcW w:w="1275" w:type="dxa"/>
          </w:tcPr>
          <w:p w:rsidR="003F78EF" w:rsidRPr="00EA3372" w:rsidRDefault="003F78EF" w:rsidP="003F78EF">
            <w:pPr>
              <w:autoSpaceDE w:val="0"/>
              <w:autoSpaceDN w:val="0"/>
              <w:adjustRightInd w:val="0"/>
              <w:jc w:val="center"/>
              <w:rPr>
                <w:sz w:val="24"/>
                <w:szCs w:val="24"/>
              </w:rPr>
            </w:pPr>
            <w:r w:rsidRPr="00EA3372">
              <w:rPr>
                <w:sz w:val="24"/>
                <w:szCs w:val="24"/>
              </w:rPr>
              <w:t>1</w:t>
            </w:r>
          </w:p>
        </w:tc>
      </w:tr>
      <w:tr w:rsidR="003F78EF" w:rsidRPr="00EA3372" w:rsidTr="003F78EF">
        <w:tc>
          <w:tcPr>
            <w:tcW w:w="534" w:type="dxa"/>
          </w:tcPr>
          <w:p w:rsidR="003F78EF" w:rsidRPr="00EA3372" w:rsidRDefault="003F78EF" w:rsidP="003F78EF">
            <w:pPr>
              <w:autoSpaceDE w:val="0"/>
              <w:autoSpaceDN w:val="0"/>
              <w:adjustRightInd w:val="0"/>
              <w:jc w:val="both"/>
              <w:rPr>
                <w:sz w:val="24"/>
                <w:szCs w:val="24"/>
              </w:rPr>
            </w:pPr>
            <w:r w:rsidRPr="00EA3372">
              <w:rPr>
                <w:sz w:val="24"/>
                <w:szCs w:val="24"/>
              </w:rPr>
              <w:t>5</w:t>
            </w:r>
          </w:p>
        </w:tc>
        <w:tc>
          <w:tcPr>
            <w:tcW w:w="7938" w:type="dxa"/>
          </w:tcPr>
          <w:p w:rsidR="003F78EF" w:rsidRPr="00EA3372" w:rsidRDefault="003F78EF" w:rsidP="003F78EF">
            <w:pPr>
              <w:autoSpaceDE w:val="0"/>
              <w:autoSpaceDN w:val="0"/>
              <w:adjustRightInd w:val="0"/>
              <w:jc w:val="both"/>
              <w:rPr>
                <w:b/>
                <w:sz w:val="24"/>
                <w:szCs w:val="24"/>
              </w:rPr>
            </w:pPr>
            <w:r w:rsidRPr="00EA3372">
              <w:rPr>
                <w:sz w:val="24"/>
                <w:szCs w:val="24"/>
              </w:rPr>
              <w:t>Пророк Мухаммад – проповедническая миссия</w:t>
            </w:r>
          </w:p>
        </w:tc>
        <w:tc>
          <w:tcPr>
            <w:tcW w:w="1275" w:type="dxa"/>
          </w:tcPr>
          <w:p w:rsidR="003F78EF" w:rsidRPr="00EA3372" w:rsidRDefault="003F78EF" w:rsidP="003F78EF">
            <w:pPr>
              <w:autoSpaceDE w:val="0"/>
              <w:autoSpaceDN w:val="0"/>
              <w:adjustRightInd w:val="0"/>
              <w:jc w:val="center"/>
              <w:rPr>
                <w:sz w:val="24"/>
                <w:szCs w:val="24"/>
              </w:rPr>
            </w:pPr>
            <w:r w:rsidRPr="00EA3372">
              <w:rPr>
                <w:sz w:val="24"/>
                <w:szCs w:val="24"/>
              </w:rPr>
              <w:t>1</w:t>
            </w:r>
          </w:p>
        </w:tc>
      </w:tr>
      <w:tr w:rsidR="003F78EF" w:rsidRPr="00EA3372" w:rsidTr="003F78EF">
        <w:tc>
          <w:tcPr>
            <w:tcW w:w="534" w:type="dxa"/>
          </w:tcPr>
          <w:p w:rsidR="003F78EF" w:rsidRPr="00EA3372" w:rsidRDefault="003F78EF" w:rsidP="003F78EF">
            <w:pPr>
              <w:autoSpaceDE w:val="0"/>
              <w:autoSpaceDN w:val="0"/>
              <w:adjustRightInd w:val="0"/>
              <w:jc w:val="both"/>
              <w:rPr>
                <w:sz w:val="24"/>
                <w:szCs w:val="24"/>
              </w:rPr>
            </w:pPr>
            <w:r w:rsidRPr="00EA3372">
              <w:rPr>
                <w:sz w:val="24"/>
                <w:szCs w:val="24"/>
              </w:rPr>
              <w:t>6</w:t>
            </w:r>
          </w:p>
        </w:tc>
        <w:tc>
          <w:tcPr>
            <w:tcW w:w="7938" w:type="dxa"/>
          </w:tcPr>
          <w:p w:rsidR="003F78EF" w:rsidRPr="00EA3372" w:rsidRDefault="003F78EF" w:rsidP="003F78EF">
            <w:pPr>
              <w:autoSpaceDE w:val="0"/>
              <w:autoSpaceDN w:val="0"/>
              <w:adjustRightInd w:val="0"/>
              <w:jc w:val="both"/>
              <w:rPr>
                <w:b/>
                <w:sz w:val="24"/>
                <w:szCs w:val="24"/>
              </w:rPr>
            </w:pPr>
            <w:r w:rsidRPr="00EA3372">
              <w:rPr>
                <w:sz w:val="24"/>
                <w:szCs w:val="24"/>
              </w:rPr>
              <w:t>Прекрасные качества Пророка Мухаммада</w:t>
            </w:r>
          </w:p>
        </w:tc>
        <w:tc>
          <w:tcPr>
            <w:tcW w:w="1275" w:type="dxa"/>
          </w:tcPr>
          <w:p w:rsidR="003F78EF" w:rsidRPr="00EA3372" w:rsidRDefault="003F78EF" w:rsidP="003F78EF">
            <w:pPr>
              <w:autoSpaceDE w:val="0"/>
              <w:autoSpaceDN w:val="0"/>
              <w:adjustRightInd w:val="0"/>
              <w:jc w:val="center"/>
              <w:rPr>
                <w:sz w:val="24"/>
                <w:szCs w:val="24"/>
              </w:rPr>
            </w:pPr>
            <w:r w:rsidRPr="00EA3372">
              <w:rPr>
                <w:sz w:val="24"/>
                <w:szCs w:val="24"/>
              </w:rPr>
              <w:t>1</w:t>
            </w:r>
          </w:p>
        </w:tc>
      </w:tr>
      <w:tr w:rsidR="003F78EF" w:rsidRPr="00EA3372" w:rsidTr="003F78EF">
        <w:tc>
          <w:tcPr>
            <w:tcW w:w="534" w:type="dxa"/>
          </w:tcPr>
          <w:p w:rsidR="003F78EF" w:rsidRPr="00EA3372" w:rsidRDefault="003F78EF" w:rsidP="003F78EF">
            <w:pPr>
              <w:autoSpaceDE w:val="0"/>
              <w:autoSpaceDN w:val="0"/>
              <w:adjustRightInd w:val="0"/>
              <w:jc w:val="both"/>
              <w:rPr>
                <w:sz w:val="24"/>
                <w:szCs w:val="24"/>
              </w:rPr>
            </w:pPr>
            <w:r w:rsidRPr="00EA3372">
              <w:rPr>
                <w:sz w:val="24"/>
                <w:szCs w:val="24"/>
              </w:rPr>
              <w:t>7</w:t>
            </w:r>
          </w:p>
        </w:tc>
        <w:tc>
          <w:tcPr>
            <w:tcW w:w="7938" w:type="dxa"/>
          </w:tcPr>
          <w:p w:rsidR="003F78EF" w:rsidRPr="00EA3372" w:rsidRDefault="003F78EF" w:rsidP="003F78EF">
            <w:pPr>
              <w:autoSpaceDE w:val="0"/>
              <w:autoSpaceDN w:val="0"/>
              <w:adjustRightInd w:val="0"/>
              <w:jc w:val="both"/>
              <w:rPr>
                <w:sz w:val="24"/>
                <w:szCs w:val="24"/>
              </w:rPr>
            </w:pPr>
            <w:r w:rsidRPr="00EA3372">
              <w:rPr>
                <w:sz w:val="24"/>
                <w:szCs w:val="24"/>
              </w:rPr>
              <w:t>Священный Коран и Сунна как источники нравст-</w:t>
            </w:r>
          </w:p>
          <w:p w:rsidR="003F78EF" w:rsidRPr="00EA3372" w:rsidRDefault="003F78EF" w:rsidP="003F78EF">
            <w:pPr>
              <w:autoSpaceDE w:val="0"/>
              <w:autoSpaceDN w:val="0"/>
              <w:adjustRightInd w:val="0"/>
              <w:jc w:val="both"/>
              <w:rPr>
                <w:b/>
                <w:sz w:val="24"/>
                <w:szCs w:val="24"/>
              </w:rPr>
            </w:pPr>
            <w:r w:rsidRPr="00EA3372">
              <w:rPr>
                <w:sz w:val="24"/>
                <w:szCs w:val="24"/>
              </w:rPr>
              <w:t>венности</w:t>
            </w:r>
          </w:p>
        </w:tc>
        <w:tc>
          <w:tcPr>
            <w:tcW w:w="1275" w:type="dxa"/>
          </w:tcPr>
          <w:p w:rsidR="003F78EF" w:rsidRPr="00EA3372" w:rsidRDefault="003F78EF" w:rsidP="003F78EF">
            <w:pPr>
              <w:autoSpaceDE w:val="0"/>
              <w:autoSpaceDN w:val="0"/>
              <w:adjustRightInd w:val="0"/>
              <w:jc w:val="center"/>
              <w:rPr>
                <w:sz w:val="24"/>
                <w:szCs w:val="24"/>
              </w:rPr>
            </w:pPr>
            <w:r w:rsidRPr="00EA3372">
              <w:rPr>
                <w:sz w:val="24"/>
                <w:szCs w:val="24"/>
              </w:rPr>
              <w:t>1</w:t>
            </w:r>
          </w:p>
        </w:tc>
      </w:tr>
      <w:tr w:rsidR="003F78EF" w:rsidRPr="00EA3372" w:rsidTr="003F78EF">
        <w:tc>
          <w:tcPr>
            <w:tcW w:w="534" w:type="dxa"/>
          </w:tcPr>
          <w:p w:rsidR="003F78EF" w:rsidRPr="00EA3372" w:rsidRDefault="003F78EF" w:rsidP="003F78EF">
            <w:pPr>
              <w:autoSpaceDE w:val="0"/>
              <w:autoSpaceDN w:val="0"/>
              <w:adjustRightInd w:val="0"/>
              <w:jc w:val="both"/>
              <w:rPr>
                <w:sz w:val="24"/>
                <w:szCs w:val="24"/>
              </w:rPr>
            </w:pPr>
            <w:r w:rsidRPr="00EA3372">
              <w:rPr>
                <w:sz w:val="24"/>
                <w:szCs w:val="24"/>
              </w:rPr>
              <w:t>8</w:t>
            </w:r>
          </w:p>
        </w:tc>
        <w:tc>
          <w:tcPr>
            <w:tcW w:w="7938" w:type="dxa"/>
          </w:tcPr>
          <w:p w:rsidR="003F78EF" w:rsidRPr="00EA3372" w:rsidRDefault="003F78EF" w:rsidP="003F78EF">
            <w:pPr>
              <w:autoSpaceDE w:val="0"/>
              <w:autoSpaceDN w:val="0"/>
              <w:adjustRightInd w:val="0"/>
              <w:jc w:val="both"/>
              <w:rPr>
                <w:sz w:val="24"/>
                <w:szCs w:val="24"/>
              </w:rPr>
            </w:pPr>
            <w:r w:rsidRPr="00EA3372">
              <w:rPr>
                <w:sz w:val="24"/>
                <w:szCs w:val="24"/>
              </w:rPr>
              <w:t>Общие принципы ислама и исламской этики</w:t>
            </w:r>
          </w:p>
        </w:tc>
        <w:tc>
          <w:tcPr>
            <w:tcW w:w="1275" w:type="dxa"/>
          </w:tcPr>
          <w:p w:rsidR="003F78EF" w:rsidRPr="00EA3372" w:rsidRDefault="003F78EF" w:rsidP="003F78EF">
            <w:pPr>
              <w:autoSpaceDE w:val="0"/>
              <w:autoSpaceDN w:val="0"/>
              <w:adjustRightInd w:val="0"/>
              <w:jc w:val="center"/>
              <w:rPr>
                <w:sz w:val="24"/>
                <w:szCs w:val="24"/>
              </w:rPr>
            </w:pPr>
            <w:r w:rsidRPr="00EA3372">
              <w:rPr>
                <w:sz w:val="24"/>
                <w:szCs w:val="24"/>
              </w:rPr>
              <w:t>2</w:t>
            </w:r>
          </w:p>
        </w:tc>
      </w:tr>
      <w:tr w:rsidR="003F78EF" w:rsidRPr="00EA3372" w:rsidTr="003F78EF">
        <w:tc>
          <w:tcPr>
            <w:tcW w:w="534" w:type="dxa"/>
          </w:tcPr>
          <w:p w:rsidR="003F78EF" w:rsidRPr="00EA3372" w:rsidRDefault="003F78EF" w:rsidP="003F78EF">
            <w:pPr>
              <w:autoSpaceDE w:val="0"/>
              <w:autoSpaceDN w:val="0"/>
              <w:adjustRightInd w:val="0"/>
              <w:jc w:val="both"/>
              <w:rPr>
                <w:sz w:val="24"/>
                <w:szCs w:val="24"/>
              </w:rPr>
            </w:pPr>
            <w:r w:rsidRPr="00EA3372">
              <w:rPr>
                <w:sz w:val="24"/>
                <w:szCs w:val="24"/>
              </w:rPr>
              <w:t>9</w:t>
            </w:r>
          </w:p>
        </w:tc>
        <w:tc>
          <w:tcPr>
            <w:tcW w:w="7938" w:type="dxa"/>
          </w:tcPr>
          <w:p w:rsidR="003F78EF" w:rsidRPr="00EA3372" w:rsidRDefault="003F78EF" w:rsidP="003F78EF">
            <w:pPr>
              <w:autoSpaceDE w:val="0"/>
              <w:autoSpaceDN w:val="0"/>
              <w:adjustRightInd w:val="0"/>
              <w:jc w:val="both"/>
              <w:rPr>
                <w:sz w:val="24"/>
                <w:szCs w:val="24"/>
              </w:rPr>
            </w:pPr>
            <w:r w:rsidRPr="00EA3372">
              <w:rPr>
                <w:sz w:val="24"/>
                <w:szCs w:val="24"/>
              </w:rPr>
              <w:t>Столпы ислама и исламской этики</w:t>
            </w:r>
          </w:p>
        </w:tc>
        <w:tc>
          <w:tcPr>
            <w:tcW w:w="1275" w:type="dxa"/>
          </w:tcPr>
          <w:p w:rsidR="003F78EF" w:rsidRPr="00EA3372" w:rsidRDefault="003F78EF" w:rsidP="003F78EF">
            <w:pPr>
              <w:autoSpaceDE w:val="0"/>
              <w:autoSpaceDN w:val="0"/>
              <w:adjustRightInd w:val="0"/>
              <w:jc w:val="center"/>
              <w:rPr>
                <w:sz w:val="24"/>
                <w:szCs w:val="24"/>
              </w:rPr>
            </w:pPr>
            <w:r w:rsidRPr="00EA3372">
              <w:rPr>
                <w:sz w:val="24"/>
                <w:szCs w:val="24"/>
              </w:rPr>
              <w:t>2</w:t>
            </w:r>
          </w:p>
        </w:tc>
      </w:tr>
      <w:tr w:rsidR="003F78EF" w:rsidRPr="00EA3372" w:rsidTr="003F78EF">
        <w:tc>
          <w:tcPr>
            <w:tcW w:w="534" w:type="dxa"/>
          </w:tcPr>
          <w:p w:rsidR="003F78EF" w:rsidRPr="00EA3372" w:rsidRDefault="003F78EF" w:rsidP="003F78EF">
            <w:pPr>
              <w:autoSpaceDE w:val="0"/>
              <w:autoSpaceDN w:val="0"/>
              <w:adjustRightInd w:val="0"/>
              <w:jc w:val="both"/>
              <w:rPr>
                <w:sz w:val="24"/>
                <w:szCs w:val="24"/>
              </w:rPr>
            </w:pPr>
            <w:r w:rsidRPr="00EA3372">
              <w:rPr>
                <w:sz w:val="24"/>
                <w:szCs w:val="24"/>
              </w:rPr>
              <w:t>10</w:t>
            </w:r>
          </w:p>
        </w:tc>
        <w:tc>
          <w:tcPr>
            <w:tcW w:w="7938" w:type="dxa"/>
          </w:tcPr>
          <w:p w:rsidR="003F78EF" w:rsidRPr="00EA3372" w:rsidRDefault="003F78EF" w:rsidP="003F78EF">
            <w:pPr>
              <w:autoSpaceDE w:val="0"/>
              <w:autoSpaceDN w:val="0"/>
              <w:adjustRightInd w:val="0"/>
              <w:jc w:val="both"/>
              <w:rPr>
                <w:sz w:val="24"/>
                <w:szCs w:val="24"/>
              </w:rPr>
            </w:pPr>
            <w:r w:rsidRPr="00EA3372">
              <w:rPr>
                <w:sz w:val="24"/>
                <w:szCs w:val="24"/>
              </w:rPr>
              <w:t>Обязанности мусульман</w:t>
            </w:r>
          </w:p>
        </w:tc>
        <w:tc>
          <w:tcPr>
            <w:tcW w:w="1275" w:type="dxa"/>
          </w:tcPr>
          <w:p w:rsidR="003F78EF" w:rsidRPr="00EA3372" w:rsidRDefault="003F78EF" w:rsidP="003F78EF">
            <w:pPr>
              <w:autoSpaceDE w:val="0"/>
              <w:autoSpaceDN w:val="0"/>
              <w:adjustRightInd w:val="0"/>
              <w:jc w:val="center"/>
              <w:rPr>
                <w:sz w:val="24"/>
                <w:szCs w:val="24"/>
              </w:rPr>
            </w:pPr>
            <w:r w:rsidRPr="00EA3372">
              <w:rPr>
                <w:sz w:val="24"/>
                <w:szCs w:val="24"/>
              </w:rPr>
              <w:t>2</w:t>
            </w:r>
          </w:p>
        </w:tc>
      </w:tr>
      <w:tr w:rsidR="003F78EF" w:rsidRPr="00EA3372" w:rsidTr="003F78EF">
        <w:tc>
          <w:tcPr>
            <w:tcW w:w="534" w:type="dxa"/>
          </w:tcPr>
          <w:p w:rsidR="003F78EF" w:rsidRPr="00EA3372" w:rsidRDefault="003F78EF" w:rsidP="003F78EF">
            <w:pPr>
              <w:autoSpaceDE w:val="0"/>
              <w:autoSpaceDN w:val="0"/>
              <w:adjustRightInd w:val="0"/>
              <w:jc w:val="both"/>
              <w:rPr>
                <w:sz w:val="24"/>
                <w:szCs w:val="24"/>
              </w:rPr>
            </w:pPr>
            <w:r w:rsidRPr="00EA3372">
              <w:rPr>
                <w:sz w:val="24"/>
                <w:szCs w:val="24"/>
              </w:rPr>
              <w:t>11</w:t>
            </w:r>
          </w:p>
        </w:tc>
        <w:tc>
          <w:tcPr>
            <w:tcW w:w="7938" w:type="dxa"/>
          </w:tcPr>
          <w:p w:rsidR="003F78EF" w:rsidRPr="00EA3372" w:rsidRDefault="003F78EF" w:rsidP="003F78EF">
            <w:pPr>
              <w:autoSpaceDE w:val="0"/>
              <w:autoSpaceDN w:val="0"/>
              <w:adjustRightInd w:val="0"/>
              <w:jc w:val="both"/>
              <w:rPr>
                <w:sz w:val="24"/>
                <w:szCs w:val="24"/>
              </w:rPr>
            </w:pPr>
            <w:r w:rsidRPr="00EA3372">
              <w:rPr>
                <w:sz w:val="24"/>
                <w:szCs w:val="24"/>
              </w:rPr>
              <w:t>Исполнение мусульманами своих обязанностей</w:t>
            </w:r>
          </w:p>
        </w:tc>
        <w:tc>
          <w:tcPr>
            <w:tcW w:w="1275" w:type="dxa"/>
          </w:tcPr>
          <w:p w:rsidR="003F78EF" w:rsidRPr="00EA3372" w:rsidRDefault="003F78EF" w:rsidP="003F78EF">
            <w:pPr>
              <w:autoSpaceDE w:val="0"/>
              <w:autoSpaceDN w:val="0"/>
              <w:adjustRightInd w:val="0"/>
              <w:jc w:val="center"/>
              <w:rPr>
                <w:sz w:val="24"/>
                <w:szCs w:val="24"/>
              </w:rPr>
            </w:pPr>
            <w:r w:rsidRPr="00EA3372">
              <w:rPr>
                <w:sz w:val="24"/>
                <w:szCs w:val="24"/>
              </w:rPr>
              <w:t>2</w:t>
            </w:r>
          </w:p>
        </w:tc>
      </w:tr>
      <w:tr w:rsidR="003F78EF" w:rsidRPr="00EA3372" w:rsidTr="003F78EF">
        <w:tc>
          <w:tcPr>
            <w:tcW w:w="534" w:type="dxa"/>
          </w:tcPr>
          <w:p w:rsidR="003F78EF" w:rsidRPr="00EA3372" w:rsidRDefault="003F78EF" w:rsidP="003F78EF">
            <w:pPr>
              <w:autoSpaceDE w:val="0"/>
              <w:autoSpaceDN w:val="0"/>
              <w:adjustRightInd w:val="0"/>
              <w:jc w:val="both"/>
              <w:rPr>
                <w:sz w:val="24"/>
                <w:szCs w:val="24"/>
              </w:rPr>
            </w:pPr>
            <w:r w:rsidRPr="00EA3372">
              <w:rPr>
                <w:sz w:val="24"/>
                <w:szCs w:val="24"/>
              </w:rPr>
              <w:t>12</w:t>
            </w:r>
          </w:p>
        </w:tc>
        <w:tc>
          <w:tcPr>
            <w:tcW w:w="7938" w:type="dxa"/>
          </w:tcPr>
          <w:p w:rsidR="003F78EF" w:rsidRPr="00EA3372" w:rsidRDefault="003F78EF" w:rsidP="003F78EF">
            <w:pPr>
              <w:autoSpaceDE w:val="0"/>
              <w:autoSpaceDN w:val="0"/>
              <w:adjustRightInd w:val="0"/>
              <w:jc w:val="both"/>
              <w:rPr>
                <w:sz w:val="24"/>
                <w:szCs w:val="24"/>
              </w:rPr>
            </w:pPr>
            <w:r w:rsidRPr="00EA3372">
              <w:rPr>
                <w:sz w:val="24"/>
                <w:szCs w:val="24"/>
              </w:rPr>
              <w:t>Для чего построена и как устроена мечеть</w:t>
            </w:r>
          </w:p>
        </w:tc>
        <w:tc>
          <w:tcPr>
            <w:tcW w:w="1275" w:type="dxa"/>
          </w:tcPr>
          <w:p w:rsidR="003F78EF" w:rsidRPr="00EA3372" w:rsidRDefault="003F78EF" w:rsidP="003F78EF">
            <w:pPr>
              <w:autoSpaceDE w:val="0"/>
              <w:autoSpaceDN w:val="0"/>
              <w:adjustRightInd w:val="0"/>
              <w:jc w:val="center"/>
              <w:rPr>
                <w:sz w:val="24"/>
                <w:szCs w:val="24"/>
              </w:rPr>
            </w:pPr>
            <w:r w:rsidRPr="00EA3372">
              <w:rPr>
                <w:sz w:val="24"/>
                <w:szCs w:val="24"/>
              </w:rPr>
              <w:t>1</w:t>
            </w:r>
          </w:p>
        </w:tc>
      </w:tr>
      <w:tr w:rsidR="003F78EF" w:rsidRPr="00EA3372" w:rsidTr="003F78EF">
        <w:tc>
          <w:tcPr>
            <w:tcW w:w="534" w:type="dxa"/>
          </w:tcPr>
          <w:p w:rsidR="003F78EF" w:rsidRPr="00EA3372" w:rsidRDefault="003F78EF" w:rsidP="003F78EF">
            <w:pPr>
              <w:autoSpaceDE w:val="0"/>
              <w:autoSpaceDN w:val="0"/>
              <w:adjustRightInd w:val="0"/>
              <w:jc w:val="both"/>
              <w:rPr>
                <w:sz w:val="24"/>
                <w:szCs w:val="24"/>
              </w:rPr>
            </w:pPr>
            <w:r w:rsidRPr="00EA3372">
              <w:rPr>
                <w:sz w:val="24"/>
                <w:szCs w:val="24"/>
              </w:rPr>
              <w:t>13</w:t>
            </w:r>
          </w:p>
        </w:tc>
        <w:tc>
          <w:tcPr>
            <w:tcW w:w="7938" w:type="dxa"/>
          </w:tcPr>
          <w:p w:rsidR="003F78EF" w:rsidRPr="00EA3372" w:rsidRDefault="003F78EF" w:rsidP="003F78EF">
            <w:pPr>
              <w:autoSpaceDE w:val="0"/>
              <w:autoSpaceDN w:val="0"/>
              <w:adjustRightInd w:val="0"/>
              <w:jc w:val="both"/>
              <w:rPr>
                <w:sz w:val="24"/>
                <w:szCs w:val="24"/>
              </w:rPr>
            </w:pPr>
            <w:r w:rsidRPr="00EA3372">
              <w:rPr>
                <w:sz w:val="24"/>
                <w:szCs w:val="24"/>
              </w:rPr>
              <w:t>Мусульманское летоисчисление и календарь</w:t>
            </w:r>
          </w:p>
        </w:tc>
        <w:tc>
          <w:tcPr>
            <w:tcW w:w="1275" w:type="dxa"/>
          </w:tcPr>
          <w:p w:rsidR="003F78EF" w:rsidRPr="00EA3372" w:rsidRDefault="003F78EF" w:rsidP="003F78EF">
            <w:pPr>
              <w:autoSpaceDE w:val="0"/>
              <w:autoSpaceDN w:val="0"/>
              <w:adjustRightInd w:val="0"/>
              <w:jc w:val="center"/>
              <w:rPr>
                <w:sz w:val="24"/>
                <w:szCs w:val="24"/>
              </w:rPr>
            </w:pPr>
            <w:r w:rsidRPr="00EA3372">
              <w:rPr>
                <w:sz w:val="24"/>
                <w:szCs w:val="24"/>
              </w:rPr>
              <w:t>2</w:t>
            </w:r>
          </w:p>
        </w:tc>
      </w:tr>
      <w:tr w:rsidR="003F78EF" w:rsidRPr="00EA3372" w:rsidTr="003F78EF">
        <w:tc>
          <w:tcPr>
            <w:tcW w:w="534" w:type="dxa"/>
          </w:tcPr>
          <w:p w:rsidR="003F78EF" w:rsidRPr="00EA3372" w:rsidRDefault="003F78EF" w:rsidP="003F78EF">
            <w:pPr>
              <w:autoSpaceDE w:val="0"/>
              <w:autoSpaceDN w:val="0"/>
              <w:adjustRightInd w:val="0"/>
              <w:jc w:val="both"/>
              <w:rPr>
                <w:sz w:val="24"/>
                <w:szCs w:val="24"/>
              </w:rPr>
            </w:pPr>
            <w:r w:rsidRPr="00EA3372">
              <w:rPr>
                <w:sz w:val="24"/>
                <w:szCs w:val="24"/>
              </w:rPr>
              <w:t>14</w:t>
            </w:r>
          </w:p>
        </w:tc>
        <w:tc>
          <w:tcPr>
            <w:tcW w:w="7938" w:type="dxa"/>
          </w:tcPr>
          <w:p w:rsidR="003F78EF" w:rsidRPr="00EA3372" w:rsidRDefault="003F78EF" w:rsidP="003F78EF">
            <w:pPr>
              <w:autoSpaceDE w:val="0"/>
              <w:autoSpaceDN w:val="0"/>
              <w:adjustRightInd w:val="0"/>
              <w:jc w:val="both"/>
              <w:rPr>
                <w:sz w:val="24"/>
                <w:szCs w:val="24"/>
              </w:rPr>
            </w:pPr>
            <w:r w:rsidRPr="00EA3372">
              <w:rPr>
                <w:sz w:val="24"/>
                <w:szCs w:val="24"/>
              </w:rPr>
              <w:t>Ислам в России</w:t>
            </w:r>
          </w:p>
        </w:tc>
        <w:tc>
          <w:tcPr>
            <w:tcW w:w="1275" w:type="dxa"/>
          </w:tcPr>
          <w:p w:rsidR="003F78EF" w:rsidRPr="00EA3372" w:rsidRDefault="003F78EF" w:rsidP="003F78EF">
            <w:pPr>
              <w:autoSpaceDE w:val="0"/>
              <w:autoSpaceDN w:val="0"/>
              <w:adjustRightInd w:val="0"/>
              <w:jc w:val="center"/>
              <w:rPr>
                <w:sz w:val="24"/>
                <w:szCs w:val="24"/>
              </w:rPr>
            </w:pPr>
            <w:r w:rsidRPr="00EA3372">
              <w:rPr>
                <w:sz w:val="24"/>
                <w:szCs w:val="24"/>
              </w:rPr>
              <w:t>1</w:t>
            </w:r>
          </w:p>
        </w:tc>
      </w:tr>
      <w:tr w:rsidR="003F78EF" w:rsidRPr="00EA3372" w:rsidTr="003F78EF">
        <w:tc>
          <w:tcPr>
            <w:tcW w:w="534" w:type="dxa"/>
          </w:tcPr>
          <w:p w:rsidR="003F78EF" w:rsidRPr="00EA3372" w:rsidRDefault="003F78EF" w:rsidP="003F78EF">
            <w:pPr>
              <w:autoSpaceDE w:val="0"/>
              <w:autoSpaceDN w:val="0"/>
              <w:adjustRightInd w:val="0"/>
              <w:jc w:val="both"/>
              <w:rPr>
                <w:sz w:val="24"/>
                <w:szCs w:val="24"/>
              </w:rPr>
            </w:pPr>
            <w:r w:rsidRPr="00EA3372">
              <w:rPr>
                <w:sz w:val="24"/>
                <w:szCs w:val="24"/>
              </w:rPr>
              <w:t>15</w:t>
            </w:r>
          </w:p>
        </w:tc>
        <w:tc>
          <w:tcPr>
            <w:tcW w:w="7938" w:type="dxa"/>
          </w:tcPr>
          <w:p w:rsidR="003F78EF" w:rsidRPr="00EA3372" w:rsidRDefault="003F78EF" w:rsidP="003F78EF">
            <w:pPr>
              <w:autoSpaceDE w:val="0"/>
              <w:autoSpaceDN w:val="0"/>
              <w:adjustRightInd w:val="0"/>
              <w:jc w:val="both"/>
              <w:rPr>
                <w:sz w:val="24"/>
                <w:szCs w:val="24"/>
              </w:rPr>
            </w:pPr>
            <w:r w:rsidRPr="00EA3372">
              <w:rPr>
                <w:sz w:val="24"/>
                <w:szCs w:val="24"/>
              </w:rPr>
              <w:t>Семья в исламе</w:t>
            </w:r>
          </w:p>
        </w:tc>
        <w:tc>
          <w:tcPr>
            <w:tcW w:w="1275" w:type="dxa"/>
          </w:tcPr>
          <w:p w:rsidR="003F78EF" w:rsidRPr="00EA3372" w:rsidRDefault="003F78EF" w:rsidP="003F78EF">
            <w:pPr>
              <w:autoSpaceDE w:val="0"/>
              <w:autoSpaceDN w:val="0"/>
              <w:adjustRightInd w:val="0"/>
              <w:jc w:val="center"/>
              <w:rPr>
                <w:sz w:val="24"/>
                <w:szCs w:val="24"/>
              </w:rPr>
            </w:pPr>
            <w:r w:rsidRPr="00EA3372">
              <w:rPr>
                <w:sz w:val="24"/>
                <w:szCs w:val="24"/>
              </w:rPr>
              <w:t>1</w:t>
            </w:r>
          </w:p>
        </w:tc>
      </w:tr>
      <w:tr w:rsidR="003F78EF" w:rsidRPr="00EA3372" w:rsidTr="003F78EF">
        <w:tc>
          <w:tcPr>
            <w:tcW w:w="534" w:type="dxa"/>
          </w:tcPr>
          <w:p w:rsidR="003F78EF" w:rsidRPr="00EA3372" w:rsidRDefault="003F78EF" w:rsidP="003F78EF">
            <w:pPr>
              <w:autoSpaceDE w:val="0"/>
              <w:autoSpaceDN w:val="0"/>
              <w:adjustRightInd w:val="0"/>
              <w:jc w:val="both"/>
              <w:rPr>
                <w:sz w:val="24"/>
                <w:szCs w:val="24"/>
              </w:rPr>
            </w:pPr>
            <w:r w:rsidRPr="00EA3372">
              <w:rPr>
                <w:sz w:val="24"/>
                <w:szCs w:val="24"/>
              </w:rPr>
              <w:t>16</w:t>
            </w:r>
          </w:p>
        </w:tc>
        <w:tc>
          <w:tcPr>
            <w:tcW w:w="7938" w:type="dxa"/>
          </w:tcPr>
          <w:p w:rsidR="003F78EF" w:rsidRPr="00EA3372" w:rsidRDefault="003F78EF" w:rsidP="003F78EF">
            <w:pPr>
              <w:autoSpaceDE w:val="0"/>
              <w:autoSpaceDN w:val="0"/>
              <w:adjustRightInd w:val="0"/>
              <w:jc w:val="both"/>
              <w:rPr>
                <w:sz w:val="24"/>
                <w:szCs w:val="24"/>
              </w:rPr>
            </w:pPr>
            <w:r w:rsidRPr="00EA3372">
              <w:rPr>
                <w:sz w:val="24"/>
                <w:szCs w:val="24"/>
              </w:rPr>
              <w:t>Нравственные основы семьи в исламе</w:t>
            </w:r>
          </w:p>
        </w:tc>
        <w:tc>
          <w:tcPr>
            <w:tcW w:w="1275" w:type="dxa"/>
          </w:tcPr>
          <w:p w:rsidR="003F78EF" w:rsidRPr="00EA3372" w:rsidRDefault="003F78EF" w:rsidP="003F78EF">
            <w:pPr>
              <w:autoSpaceDE w:val="0"/>
              <w:autoSpaceDN w:val="0"/>
              <w:adjustRightInd w:val="0"/>
              <w:jc w:val="center"/>
              <w:rPr>
                <w:sz w:val="24"/>
                <w:szCs w:val="24"/>
              </w:rPr>
            </w:pPr>
            <w:r w:rsidRPr="00EA3372">
              <w:rPr>
                <w:sz w:val="24"/>
                <w:szCs w:val="24"/>
              </w:rPr>
              <w:t>1</w:t>
            </w:r>
          </w:p>
        </w:tc>
      </w:tr>
      <w:tr w:rsidR="003F78EF" w:rsidRPr="00EA3372" w:rsidTr="003F78EF">
        <w:tc>
          <w:tcPr>
            <w:tcW w:w="534" w:type="dxa"/>
          </w:tcPr>
          <w:p w:rsidR="003F78EF" w:rsidRPr="00EA3372" w:rsidRDefault="003F78EF" w:rsidP="003F78EF">
            <w:pPr>
              <w:autoSpaceDE w:val="0"/>
              <w:autoSpaceDN w:val="0"/>
              <w:adjustRightInd w:val="0"/>
              <w:jc w:val="both"/>
              <w:rPr>
                <w:sz w:val="24"/>
                <w:szCs w:val="24"/>
              </w:rPr>
            </w:pPr>
            <w:r w:rsidRPr="00EA3372">
              <w:rPr>
                <w:sz w:val="24"/>
                <w:szCs w:val="24"/>
              </w:rPr>
              <w:t>17</w:t>
            </w:r>
          </w:p>
        </w:tc>
        <w:tc>
          <w:tcPr>
            <w:tcW w:w="7938" w:type="dxa"/>
          </w:tcPr>
          <w:p w:rsidR="003F78EF" w:rsidRPr="00EA3372" w:rsidRDefault="003F78EF" w:rsidP="003F78EF">
            <w:pPr>
              <w:autoSpaceDE w:val="0"/>
              <w:autoSpaceDN w:val="0"/>
              <w:adjustRightInd w:val="0"/>
              <w:jc w:val="both"/>
              <w:rPr>
                <w:sz w:val="24"/>
                <w:szCs w:val="24"/>
              </w:rPr>
            </w:pPr>
            <w:r w:rsidRPr="00EA3372">
              <w:rPr>
                <w:sz w:val="24"/>
                <w:szCs w:val="24"/>
              </w:rPr>
              <w:t>Нравственные ценности ислама: сотворение</w:t>
            </w:r>
          </w:p>
          <w:p w:rsidR="003F78EF" w:rsidRPr="00EA3372" w:rsidRDefault="003F78EF" w:rsidP="003F78EF">
            <w:pPr>
              <w:autoSpaceDE w:val="0"/>
              <w:autoSpaceDN w:val="0"/>
              <w:adjustRightInd w:val="0"/>
              <w:jc w:val="both"/>
              <w:rPr>
                <w:sz w:val="24"/>
                <w:szCs w:val="24"/>
              </w:rPr>
            </w:pPr>
            <w:r w:rsidRPr="00EA3372">
              <w:rPr>
                <w:sz w:val="24"/>
                <w:szCs w:val="24"/>
              </w:rPr>
              <w:t>добра, отношение к старшим</w:t>
            </w:r>
          </w:p>
        </w:tc>
        <w:tc>
          <w:tcPr>
            <w:tcW w:w="1275" w:type="dxa"/>
          </w:tcPr>
          <w:p w:rsidR="003F78EF" w:rsidRPr="00EA3372" w:rsidRDefault="003F78EF" w:rsidP="003F78EF">
            <w:pPr>
              <w:autoSpaceDE w:val="0"/>
              <w:autoSpaceDN w:val="0"/>
              <w:adjustRightInd w:val="0"/>
              <w:jc w:val="center"/>
              <w:rPr>
                <w:sz w:val="24"/>
                <w:szCs w:val="24"/>
              </w:rPr>
            </w:pPr>
            <w:r w:rsidRPr="00EA3372">
              <w:rPr>
                <w:sz w:val="24"/>
                <w:szCs w:val="24"/>
              </w:rPr>
              <w:t>2</w:t>
            </w:r>
          </w:p>
        </w:tc>
      </w:tr>
      <w:tr w:rsidR="003F78EF" w:rsidRPr="00EA3372" w:rsidTr="003F78EF">
        <w:tc>
          <w:tcPr>
            <w:tcW w:w="534" w:type="dxa"/>
          </w:tcPr>
          <w:p w:rsidR="003F78EF" w:rsidRPr="00EA3372" w:rsidRDefault="003F78EF" w:rsidP="003F78EF">
            <w:pPr>
              <w:autoSpaceDE w:val="0"/>
              <w:autoSpaceDN w:val="0"/>
              <w:adjustRightInd w:val="0"/>
              <w:jc w:val="both"/>
              <w:rPr>
                <w:sz w:val="24"/>
                <w:szCs w:val="24"/>
              </w:rPr>
            </w:pPr>
            <w:r w:rsidRPr="00EA3372">
              <w:rPr>
                <w:sz w:val="24"/>
                <w:szCs w:val="24"/>
              </w:rPr>
              <w:t>18</w:t>
            </w:r>
          </w:p>
        </w:tc>
        <w:tc>
          <w:tcPr>
            <w:tcW w:w="7938" w:type="dxa"/>
          </w:tcPr>
          <w:p w:rsidR="003F78EF" w:rsidRPr="00EA3372" w:rsidRDefault="003F78EF" w:rsidP="003F78EF">
            <w:pPr>
              <w:autoSpaceDE w:val="0"/>
              <w:autoSpaceDN w:val="0"/>
              <w:adjustRightInd w:val="0"/>
              <w:jc w:val="both"/>
              <w:rPr>
                <w:sz w:val="24"/>
                <w:szCs w:val="24"/>
              </w:rPr>
            </w:pPr>
            <w:r w:rsidRPr="00EA3372">
              <w:rPr>
                <w:sz w:val="24"/>
                <w:szCs w:val="24"/>
              </w:rPr>
              <w:t>Нравственные ценности ислама:</w:t>
            </w:r>
          </w:p>
          <w:p w:rsidR="003F78EF" w:rsidRPr="00EA3372" w:rsidRDefault="003F78EF" w:rsidP="003F78EF">
            <w:pPr>
              <w:autoSpaceDE w:val="0"/>
              <w:autoSpaceDN w:val="0"/>
              <w:adjustRightInd w:val="0"/>
              <w:jc w:val="both"/>
              <w:rPr>
                <w:sz w:val="24"/>
                <w:szCs w:val="24"/>
              </w:rPr>
            </w:pPr>
            <w:r w:rsidRPr="00EA3372">
              <w:rPr>
                <w:sz w:val="24"/>
                <w:szCs w:val="24"/>
              </w:rPr>
              <w:t>дружба, гостеприимство</w:t>
            </w:r>
          </w:p>
        </w:tc>
        <w:tc>
          <w:tcPr>
            <w:tcW w:w="1275" w:type="dxa"/>
          </w:tcPr>
          <w:p w:rsidR="003F78EF" w:rsidRPr="00EA3372" w:rsidRDefault="003F78EF" w:rsidP="003F78EF">
            <w:pPr>
              <w:autoSpaceDE w:val="0"/>
              <w:autoSpaceDN w:val="0"/>
              <w:adjustRightInd w:val="0"/>
              <w:jc w:val="center"/>
              <w:rPr>
                <w:sz w:val="24"/>
                <w:szCs w:val="24"/>
              </w:rPr>
            </w:pPr>
            <w:r w:rsidRPr="00EA3372">
              <w:rPr>
                <w:sz w:val="24"/>
                <w:szCs w:val="24"/>
              </w:rPr>
              <w:t>2</w:t>
            </w:r>
          </w:p>
        </w:tc>
      </w:tr>
      <w:tr w:rsidR="003F78EF" w:rsidRPr="00EA3372" w:rsidTr="003F78EF">
        <w:tc>
          <w:tcPr>
            <w:tcW w:w="534" w:type="dxa"/>
          </w:tcPr>
          <w:p w:rsidR="003F78EF" w:rsidRPr="00EA3372" w:rsidRDefault="003F78EF" w:rsidP="003F78EF">
            <w:pPr>
              <w:autoSpaceDE w:val="0"/>
              <w:autoSpaceDN w:val="0"/>
              <w:adjustRightInd w:val="0"/>
              <w:jc w:val="both"/>
              <w:rPr>
                <w:sz w:val="24"/>
                <w:szCs w:val="24"/>
              </w:rPr>
            </w:pPr>
            <w:r w:rsidRPr="00EA3372">
              <w:rPr>
                <w:sz w:val="24"/>
                <w:szCs w:val="24"/>
              </w:rPr>
              <w:t>19</w:t>
            </w:r>
          </w:p>
        </w:tc>
        <w:tc>
          <w:tcPr>
            <w:tcW w:w="7938" w:type="dxa"/>
          </w:tcPr>
          <w:p w:rsidR="003F78EF" w:rsidRPr="00EA3372" w:rsidRDefault="003F78EF" w:rsidP="003F78EF">
            <w:pPr>
              <w:autoSpaceDE w:val="0"/>
              <w:autoSpaceDN w:val="0"/>
              <w:adjustRightInd w:val="0"/>
              <w:jc w:val="both"/>
              <w:rPr>
                <w:sz w:val="24"/>
                <w:szCs w:val="24"/>
              </w:rPr>
            </w:pPr>
            <w:r w:rsidRPr="00EA3372">
              <w:rPr>
                <w:sz w:val="24"/>
                <w:szCs w:val="24"/>
              </w:rPr>
              <w:t>Нравственные ценности ислама:</w:t>
            </w:r>
          </w:p>
          <w:p w:rsidR="003F78EF" w:rsidRPr="00EA3372" w:rsidRDefault="003F78EF" w:rsidP="003F78EF">
            <w:pPr>
              <w:autoSpaceDE w:val="0"/>
              <w:autoSpaceDN w:val="0"/>
              <w:adjustRightInd w:val="0"/>
              <w:jc w:val="both"/>
              <w:rPr>
                <w:sz w:val="24"/>
                <w:szCs w:val="24"/>
              </w:rPr>
            </w:pPr>
            <w:r w:rsidRPr="00EA3372">
              <w:rPr>
                <w:sz w:val="24"/>
                <w:szCs w:val="24"/>
              </w:rPr>
              <w:t>любовь к отечеству, миролюбие</w:t>
            </w:r>
          </w:p>
        </w:tc>
        <w:tc>
          <w:tcPr>
            <w:tcW w:w="1275" w:type="dxa"/>
          </w:tcPr>
          <w:p w:rsidR="003F78EF" w:rsidRPr="00EA3372" w:rsidRDefault="003F78EF" w:rsidP="003F78EF">
            <w:pPr>
              <w:autoSpaceDE w:val="0"/>
              <w:autoSpaceDN w:val="0"/>
              <w:adjustRightInd w:val="0"/>
              <w:jc w:val="center"/>
              <w:rPr>
                <w:sz w:val="24"/>
                <w:szCs w:val="24"/>
              </w:rPr>
            </w:pPr>
            <w:r w:rsidRPr="00EA3372">
              <w:rPr>
                <w:sz w:val="24"/>
                <w:szCs w:val="24"/>
              </w:rPr>
              <w:t>1</w:t>
            </w:r>
          </w:p>
        </w:tc>
      </w:tr>
      <w:tr w:rsidR="003F78EF" w:rsidRPr="00EA3372" w:rsidTr="003F78EF">
        <w:tc>
          <w:tcPr>
            <w:tcW w:w="534" w:type="dxa"/>
          </w:tcPr>
          <w:p w:rsidR="003F78EF" w:rsidRPr="00EA3372" w:rsidRDefault="003F78EF" w:rsidP="003F78EF">
            <w:pPr>
              <w:autoSpaceDE w:val="0"/>
              <w:autoSpaceDN w:val="0"/>
              <w:adjustRightInd w:val="0"/>
              <w:jc w:val="both"/>
              <w:rPr>
                <w:sz w:val="24"/>
                <w:szCs w:val="24"/>
              </w:rPr>
            </w:pPr>
            <w:r w:rsidRPr="00EA3372">
              <w:rPr>
                <w:sz w:val="24"/>
                <w:szCs w:val="24"/>
              </w:rPr>
              <w:t>20</w:t>
            </w:r>
          </w:p>
        </w:tc>
        <w:tc>
          <w:tcPr>
            <w:tcW w:w="7938" w:type="dxa"/>
          </w:tcPr>
          <w:p w:rsidR="003F78EF" w:rsidRPr="00EA3372" w:rsidRDefault="003F78EF" w:rsidP="003F78EF">
            <w:pPr>
              <w:autoSpaceDE w:val="0"/>
              <w:autoSpaceDN w:val="0"/>
              <w:adjustRightInd w:val="0"/>
              <w:jc w:val="both"/>
              <w:rPr>
                <w:sz w:val="24"/>
                <w:szCs w:val="24"/>
              </w:rPr>
            </w:pPr>
            <w:r w:rsidRPr="00EA3372">
              <w:rPr>
                <w:sz w:val="24"/>
                <w:szCs w:val="24"/>
              </w:rPr>
              <w:t>Забота о здоровье в культуре ислама</w:t>
            </w:r>
          </w:p>
        </w:tc>
        <w:tc>
          <w:tcPr>
            <w:tcW w:w="1275" w:type="dxa"/>
          </w:tcPr>
          <w:p w:rsidR="003F78EF" w:rsidRPr="00EA3372" w:rsidRDefault="003F78EF" w:rsidP="003F78EF">
            <w:pPr>
              <w:autoSpaceDE w:val="0"/>
              <w:autoSpaceDN w:val="0"/>
              <w:adjustRightInd w:val="0"/>
              <w:jc w:val="center"/>
              <w:rPr>
                <w:sz w:val="24"/>
                <w:szCs w:val="24"/>
              </w:rPr>
            </w:pPr>
            <w:r w:rsidRPr="00EA3372">
              <w:rPr>
                <w:sz w:val="24"/>
                <w:szCs w:val="24"/>
              </w:rPr>
              <w:t>1</w:t>
            </w:r>
          </w:p>
        </w:tc>
      </w:tr>
      <w:tr w:rsidR="003F78EF" w:rsidRPr="00EA3372" w:rsidTr="003F78EF">
        <w:tc>
          <w:tcPr>
            <w:tcW w:w="534" w:type="dxa"/>
          </w:tcPr>
          <w:p w:rsidR="003F78EF" w:rsidRPr="00EA3372" w:rsidRDefault="003F78EF" w:rsidP="003F78EF">
            <w:pPr>
              <w:autoSpaceDE w:val="0"/>
              <w:autoSpaceDN w:val="0"/>
              <w:adjustRightInd w:val="0"/>
              <w:jc w:val="both"/>
              <w:rPr>
                <w:sz w:val="24"/>
                <w:szCs w:val="24"/>
              </w:rPr>
            </w:pPr>
            <w:r w:rsidRPr="00EA3372">
              <w:rPr>
                <w:sz w:val="24"/>
                <w:szCs w:val="24"/>
              </w:rPr>
              <w:t>21</w:t>
            </w:r>
          </w:p>
        </w:tc>
        <w:tc>
          <w:tcPr>
            <w:tcW w:w="7938" w:type="dxa"/>
          </w:tcPr>
          <w:p w:rsidR="003F78EF" w:rsidRPr="00EA3372" w:rsidRDefault="003F78EF" w:rsidP="003F78EF">
            <w:pPr>
              <w:autoSpaceDE w:val="0"/>
              <w:autoSpaceDN w:val="0"/>
              <w:adjustRightInd w:val="0"/>
              <w:jc w:val="both"/>
              <w:rPr>
                <w:sz w:val="24"/>
                <w:szCs w:val="24"/>
              </w:rPr>
            </w:pPr>
            <w:r w:rsidRPr="00EA3372">
              <w:rPr>
                <w:sz w:val="24"/>
                <w:szCs w:val="24"/>
              </w:rPr>
              <w:t>Ценность образования и польза учения в исламе</w:t>
            </w:r>
          </w:p>
        </w:tc>
        <w:tc>
          <w:tcPr>
            <w:tcW w:w="1275" w:type="dxa"/>
          </w:tcPr>
          <w:p w:rsidR="003F78EF" w:rsidRPr="00EA3372" w:rsidRDefault="003F78EF" w:rsidP="003F78EF">
            <w:pPr>
              <w:autoSpaceDE w:val="0"/>
              <w:autoSpaceDN w:val="0"/>
              <w:adjustRightInd w:val="0"/>
              <w:jc w:val="center"/>
              <w:rPr>
                <w:sz w:val="24"/>
                <w:szCs w:val="24"/>
              </w:rPr>
            </w:pPr>
            <w:r w:rsidRPr="00EA3372">
              <w:rPr>
                <w:sz w:val="24"/>
                <w:szCs w:val="24"/>
              </w:rPr>
              <w:t>1</w:t>
            </w:r>
          </w:p>
        </w:tc>
      </w:tr>
      <w:tr w:rsidR="003F78EF" w:rsidRPr="00EA3372" w:rsidTr="003F78EF">
        <w:tc>
          <w:tcPr>
            <w:tcW w:w="534" w:type="dxa"/>
          </w:tcPr>
          <w:p w:rsidR="003F78EF" w:rsidRPr="00EA3372" w:rsidRDefault="003F78EF" w:rsidP="003F78EF">
            <w:pPr>
              <w:autoSpaceDE w:val="0"/>
              <w:autoSpaceDN w:val="0"/>
              <w:adjustRightInd w:val="0"/>
              <w:jc w:val="both"/>
              <w:rPr>
                <w:sz w:val="24"/>
                <w:szCs w:val="24"/>
              </w:rPr>
            </w:pPr>
            <w:r w:rsidRPr="00EA3372">
              <w:rPr>
                <w:sz w:val="24"/>
                <w:szCs w:val="24"/>
              </w:rPr>
              <w:t>22</w:t>
            </w:r>
          </w:p>
        </w:tc>
        <w:tc>
          <w:tcPr>
            <w:tcW w:w="7938" w:type="dxa"/>
          </w:tcPr>
          <w:p w:rsidR="003F78EF" w:rsidRPr="00EA3372" w:rsidRDefault="003F78EF" w:rsidP="003F78EF">
            <w:pPr>
              <w:autoSpaceDE w:val="0"/>
              <w:autoSpaceDN w:val="0"/>
              <w:adjustRightInd w:val="0"/>
              <w:jc w:val="both"/>
              <w:rPr>
                <w:sz w:val="24"/>
                <w:szCs w:val="24"/>
              </w:rPr>
            </w:pPr>
            <w:r w:rsidRPr="00EA3372">
              <w:rPr>
                <w:sz w:val="24"/>
                <w:szCs w:val="24"/>
              </w:rPr>
              <w:t>Праздники исламских народов России: их проис-</w:t>
            </w:r>
          </w:p>
          <w:p w:rsidR="003F78EF" w:rsidRPr="00EA3372" w:rsidRDefault="003F78EF" w:rsidP="003F78EF">
            <w:pPr>
              <w:autoSpaceDE w:val="0"/>
              <w:autoSpaceDN w:val="0"/>
              <w:adjustRightInd w:val="0"/>
              <w:jc w:val="both"/>
              <w:rPr>
                <w:sz w:val="24"/>
                <w:szCs w:val="24"/>
              </w:rPr>
            </w:pPr>
            <w:r w:rsidRPr="00EA3372">
              <w:rPr>
                <w:sz w:val="24"/>
                <w:szCs w:val="24"/>
              </w:rPr>
              <w:t>хождение и особенности проведения</w:t>
            </w:r>
          </w:p>
        </w:tc>
        <w:tc>
          <w:tcPr>
            <w:tcW w:w="1275" w:type="dxa"/>
          </w:tcPr>
          <w:p w:rsidR="003F78EF" w:rsidRPr="00EA3372" w:rsidRDefault="003F78EF" w:rsidP="003F78EF">
            <w:pPr>
              <w:autoSpaceDE w:val="0"/>
              <w:autoSpaceDN w:val="0"/>
              <w:adjustRightInd w:val="0"/>
              <w:jc w:val="center"/>
              <w:rPr>
                <w:sz w:val="24"/>
                <w:szCs w:val="24"/>
              </w:rPr>
            </w:pPr>
            <w:r w:rsidRPr="00EA3372">
              <w:rPr>
                <w:sz w:val="24"/>
                <w:szCs w:val="24"/>
              </w:rPr>
              <w:t>2</w:t>
            </w:r>
          </w:p>
        </w:tc>
      </w:tr>
      <w:tr w:rsidR="003F78EF" w:rsidRPr="00EA3372" w:rsidTr="003F78EF">
        <w:tc>
          <w:tcPr>
            <w:tcW w:w="534" w:type="dxa"/>
          </w:tcPr>
          <w:p w:rsidR="003F78EF" w:rsidRPr="00EA3372" w:rsidRDefault="003F78EF" w:rsidP="003F78EF">
            <w:pPr>
              <w:autoSpaceDE w:val="0"/>
              <w:autoSpaceDN w:val="0"/>
              <w:adjustRightInd w:val="0"/>
              <w:jc w:val="both"/>
              <w:rPr>
                <w:sz w:val="24"/>
                <w:szCs w:val="24"/>
              </w:rPr>
            </w:pPr>
            <w:r w:rsidRPr="00EA3372">
              <w:rPr>
                <w:sz w:val="24"/>
                <w:szCs w:val="24"/>
              </w:rPr>
              <w:t>23</w:t>
            </w:r>
          </w:p>
        </w:tc>
        <w:tc>
          <w:tcPr>
            <w:tcW w:w="7938" w:type="dxa"/>
          </w:tcPr>
          <w:p w:rsidR="003F78EF" w:rsidRPr="00EA3372" w:rsidRDefault="003F78EF" w:rsidP="003F78EF">
            <w:pPr>
              <w:autoSpaceDE w:val="0"/>
              <w:autoSpaceDN w:val="0"/>
              <w:adjustRightInd w:val="0"/>
              <w:jc w:val="both"/>
              <w:rPr>
                <w:sz w:val="24"/>
                <w:szCs w:val="24"/>
              </w:rPr>
            </w:pPr>
            <w:r w:rsidRPr="00EA3372">
              <w:rPr>
                <w:sz w:val="24"/>
                <w:szCs w:val="24"/>
              </w:rPr>
              <w:t>Искусство ислама</w:t>
            </w:r>
          </w:p>
        </w:tc>
        <w:tc>
          <w:tcPr>
            <w:tcW w:w="1275" w:type="dxa"/>
          </w:tcPr>
          <w:p w:rsidR="003F78EF" w:rsidRPr="00EA3372" w:rsidRDefault="003F78EF" w:rsidP="003F78EF">
            <w:pPr>
              <w:autoSpaceDE w:val="0"/>
              <w:autoSpaceDN w:val="0"/>
              <w:adjustRightInd w:val="0"/>
              <w:jc w:val="center"/>
              <w:rPr>
                <w:sz w:val="24"/>
                <w:szCs w:val="24"/>
              </w:rPr>
            </w:pPr>
            <w:r w:rsidRPr="00EA3372">
              <w:rPr>
                <w:sz w:val="24"/>
                <w:szCs w:val="24"/>
              </w:rPr>
              <w:t>1</w:t>
            </w:r>
          </w:p>
        </w:tc>
      </w:tr>
      <w:tr w:rsidR="003F78EF" w:rsidRPr="00EA3372" w:rsidTr="003F78EF">
        <w:tc>
          <w:tcPr>
            <w:tcW w:w="534" w:type="dxa"/>
          </w:tcPr>
          <w:p w:rsidR="003F78EF" w:rsidRPr="00EA3372" w:rsidRDefault="003F78EF" w:rsidP="003F78EF">
            <w:pPr>
              <w:autoSpaceDE w:val="0"/>
              <w:autoSpaceDN w:val="0"/>
              <w:adjustRightInd w:val="0"/>
              <w:jc w:val="both"/>
              <w:rPr>
                <w:sz w:val="24"/>
                <w:szCs w:val="24"/>
              </w:rPr>
            </w:pPr>
            <w:r w:rsidRPr="00EA3372">
              <w:rPr>
                <w:sz w:val="24"/>
                <w:szCs w:val="24"/>
              </w:rPr>
              <w:t>24</w:t>
            </w:r>
          </w:p>
        </w:tc>
        <w:tc>
          <w:tcPr>
            <w:tcW w:w="7938" w:type="dxa"/>
          </w:tcPr>
          <w:p w:rsidR="003F78EF" w:rsidRPr="00EA3372" w:rsidRDefault="003F78EF" w:rsidP="003F78EF">
            <w:pPr>
              <w:autoSpaceDE w:val="0"/>
              <w:autoSpaceDN w:val="0"/>
              <w:adjustRightInd w:val="0"/>
              <w:jc w:val="both"/>
              <w:rPr>
                <w:sz w:val="24"/>
                <w:szCs w:val="24"/>
              </w:rPr>
            </w:pPr>
            <w:r w:rsidRPr="00EA3372">
              <w:rPr>
                <w:sz w:val="24"/>
                <w:szCs w:val="24"/>
              </w:rPr>
              <w:t>Любовь и уважение к Отечеству. Патриотизм</w:t>
            </w:r>
          </w:p>
          <w:p w:rsidR="003F78EF" w:rsidRPr="00EA3372" w:rsidRDefault="003F78EF" w:rsidP="003F78EF">
            <w:pPr>
              <w:autoSpaceDE w:val="0"/>
              <w:autoSpaceDN w:val="0"/>
              <w:adjustRightInd w:val="0"/>
              <w:jc w:val="both"/>
              <w:rPr>
                <w:sz w:val="24"/>
                <w:szCs w:val="24"/>
              </w:rPr>
            </w:pPr>
            <w:r w:rsidRPr="00EA3372">
              <w:rPr>
                <w:sz w:val="24"/>
                <w:szCs w:val="24"/>
              </w:rPr>
              <w:t>многонационального и многоконфессионального</w:t>
            </w:r>
          </w:p>
          <w:p w:rsidR="003F78EF" w:rsidRPr="00EA3372" w:rsidRDefault="003F78EF" w:rsidP="003F78EF">
            <w:pPr>
              <w:autoSpaceDE w:val="0"/>
              <w:autoSpaceDN w:val="0"/>
              <w:adjustRightInd w:val="0"/>
              <w:jc w:val="both"/>
              <w:rPr>
                <w:sz w:val="24"/>
                <w:szCs w:val="24"/>
              </w:rPr>
            </w:pPr>
            <w:r w:rsidRPr="00EA3372">
              <w:rPr>
                <w:sz w:val="24"/>
                <w:szCs w:val="24"/>
              </w:rPr>
              <w:t>народа России</w:t>
            </w:r>
          </w:p>
        </w:tc>
        <w:tc>
          <w:tcPr>
            <w:tcW w:w="1275" w:type="dxa"/>
          </w:tcPr>
          <w:p w:rsidR="003F78EF" w:rsidRPr="00EA3372" w:rsidRDefault="003F78EF" w:rsidP="003F78EF">
            <w:pPr>
              <w:autoSpaceDE w:val="0"/>
              <w:autoSpaceDN w:val="0"/>
              <w:adjustRightInd w:val="0"/>
              <w:jc w:val="center"/>
              <w:rPr>
                <w:sz w:val="24"/>
                <w:szCs w:val="24"/>
              </w:rPr>
            </w:pPr>
            <w:r w:rsidRPr="00EA3372">
              <w:rPr>
                <w:sz w:val="24"/>
                <w:szCs w:val="24"/>
              </w:rPr>
              <w:t>1</w:t>
            </w:r>
          </w:p>
        </w:tc>
      </w:tr>
      <w:tr w:rsidR="003F78EF" w:rsidRPr="00EA3372" w:rsidTr="003F78EF">
        <w:tc>
          <w:tcPr>
            <w:tcW w:w="534" w:type="dxa"/>
          </w:tcPr>
          <w:p w:rsidR="003F78EF" w:rsidRPr="00EA3372" w:rsidRDefault="003F78EF" w:rsidP="003F78EF">
            <w:pPr>
              <w:autoSpaceDE w:val="0"/>
              <w:autoSpaceDN w:val="0"/>
              <w:adjustRightInd w:val="0"/>
              <w:jc w:val="both"/>
              <w:rPr>
                <w:sz w:val="24"/>
                <w:szCs w:val="24"/>
              </w:rPr>
            </w:pPr>
            <w:r w:rsidRPr="00EA3372">
              <w:rPr>
                <w:sz w:val="24"/>
                <w:szCs w:val="24"/>
              </w:rPr>
              <w:t>25</w:t>
            </w:r>
          </w:p>
        </w:tc>
        <w:tc>
          <w:tcPr>
            <w:tcW w:w="7938" w:type="dxa"/>
          </w:tcPr>
          <w:p w:rsidR="003F78EF" w:rsidRPr="00EA3372" w:rsidRDefault="003F78EF" w:rsidP="003F78EF">
            <w:pPr>
              <w:autoSpaceDE w:val="0"/>
              <w:autoSpaceDN w:val="0"/>
              <w:adjustRightInd w:val="0"/>
              <w:jc w:val="both"/>
              <w:rPr>
                <w:sz w:val="24"/>
                <w:szCs w:val="24"/>
              </w:rPr>
            </w:pPr>
            <w:r w:rsidRPr="00EA3372">
              <w:rPr>
                <w:sz w:val="24"/>
                <w:szCs w:val="24"/>
              </w:rPr>
              <w:t>Итоговое занятие</w:t>
            </w:r>
          </w:p>
        </w:tc>
        <w:tc>
          <w:tcPr>
            <w:tcW w:w="1275" w:type="dxa"/>
          </w:tcPr>
          <w:p w:rsidR="003F78EF" w:rsidRPr="00EA3372" w:rsidRDefault="003F78EF" w:rsidP="003F78EF">
            <w:pPr>
              <w:autoSpaceDE w:val="0"/>
              <w:autoSpaceDN w:val="0"/>
              <w:adjustRightInd w:val="0"/>
              <w:jc w:val="center"/>
              <w:rPr>
                <w:sz w:val="24"/>
                <w:szCs w:val="24"/>
              </w:rPr>
            </w:pPr>
            <w:r w:rsidRPr="00EA3372">
              <w:rPr>
                <w:sz w:val="24"/>
                <w:szCs w:val="24"/>
              </w:rPr>
              <w:t>2</w:t>
            </w:r>
          </w:p>
        </w:tc>
      </w:tr>
      <w:tr w:rsidR="003F78EF" w:rsidRPr="00EA3372" w:rsidTr="003F78EF">
        <w:tc>
          <w:tcPr>
            <w:tcW w:w="534" w:type="dxa"/>
          </w:tcPr>
          <w:p w:rsidR="003F78EF" w:rsidRPr="00EA3372" w:rsidRDefault="003F78EF" w:rsidP="003F78EF">
            <w:pPr>
              <w:autoSpaceDE w:val="0"/>
              <w:autoSpaceDN w:val="0"/>
              <w:adjustRightInd w:val="0"/>
              <w:jc w:val="both"/>
              <w:rPr>
                <w:b/>
                <w:sz w:val="24"/>
                <w:szCs w:val="24"/>
              </w:rPr>
            </w:pPr>
          </w:p>
        </w:tc>
        <w:tc>
          <w:tcPr>
            <w:tcW w:w="7938" w:type="dxa"/>
          </w:tcPr>
          <w:p w:rsidR="003F78EF" w:rsidRPr="00EA3372" w:rsidRDefault="003F78EF" w:rsidP="003F78EF">
            <w:pPr>
              <w:autoSpaceDE w:val="0"/>
              <w:autoSpaceDN w:val="0"/>
              <w:adjustRightInd w:val="0"/>
              <w:jc w:val="both"/>
              <w:rPr>
                <w:sz w:val="24"/>
                <w:szCs w:val="24"/>
              </w:rPr>
            </w:pPr>
            <w:r w:rsidRPr="00EA3372">
              <w:rPr>
                <w:sz w:val="24"/>
                <w:szCs w:val="24"/>
              </w:rPr>
              <w:t>ИТОГО:</w:t>
            </w:r>
          </w:p>
        </w:tc>
        <w:tc>
          <w:tcPr>
            <w:tcW w:w="1275" w:type="dxa"/>
          </w:tcPr>
          <w:p w:rsidR="003F78EF" w:rsidRPr="00EA3372" w:rsidRDefault="003F78EF" w:rsidP="003F78EF">
            <w:pPr>
              <w:autoSpaceDE w:val="0"/>
              <w:autoSpaceDN w:val="0"/>
              <w:adjustRightInd w:val="0"/>
              <w:jc w:val="both"/>
              <w:rPr>
                <w:sz w:val="24"/>
                <w:szCs w:val="24"/>
              </w:rPr>
            </w:pPr>
            <w:r w:rsidRPr="00EA3372">
              <w:rPr>
                <w:sz w:val="24"/>
                <w:szCs w:val="24"/>
              </w:rPr>
              <w:t>34</w:t>
            </w:r>
          </w:p>
        </w:tc>
      </w:tr>
    </w:tbl>
    <w:p w:rsidR="003F78EF" w:rsidRPr="00EA3372" w:rsidRDefault="003F78EF" w:rsidP="003F78EF">
      <w:pPr>
        <w:autoSpaceDE w:val="0"/>
        <w:autoSpaceDN w:val="0"/>
        <w:adjustRightInd w:val="0"/>
        <w:spacing w:after="0" w:line="240" w:lineRule="auto"/>
        <w:jc w:val="both"/>
        <w:rPr>
          <w:rFonts w:ascii="Times New Roman" w:hAnsi="Times New Roman" w:cs="Times New Roman"/>
          <w:b/>
          <w:sz w:val="24"/>
          <w:szCs w:val="24"/>
        </w:rPr>
      </w:pPr>
    </w:p>
    <w:p w:rsidR="003F78EF" w:rsidRPr="00EA3372" w:rsidRDefault="003F78EF" w:rsidP="003F78EF">
      <w:pPr>
        <w:autoSpaceDE w:val="0"/>
        <w:autoSpaceDN w:val="0"/>
        <w:adjustRightInd w:val="0"/>
        <w:spacing w:after="0" w:line="240" w:lineRule="auto"/>
        <w:jc w:val="both"/>
        <w:rPr>
          <w:rFonts w:ascii="Times New Roman" w:hAnsi="Times New Roman" w:cs="Times New Roman"/>
          <w:b/>
          <w:sz w:val="24"/>
          <w:szCs w:val="24"/>
        </w:rPr>
      </w:pPr>
      <w:r w:rsidRPr="00EA3372">
        <w:rPr>
          <w:rFonts w:ascii="Times New Roman" w:hAnsi="Times New Roman" w:cs="Times New Roman"/>
          <w:b/>
          <w:sz w:val="24"/>
          <w:szCs w:val="24"/>
        </w:rPr>
        <w:t>УМК:</w:t>
      </w:r>
    </w:p>
    <w:p w:rsidR="003F78EF" w:rsidRPr="00EA3372" w:rsidRDefault="003F78EF" w:rsidP="003F78EF">
      <w:pPr>
        <w:pStyle w:val="a5"/>
        <w:numPr>
          <w:ilvl w:val="0"/>
          <w:numId w:val="9"/>
        </w:numPr>
        <w:autoSpaceDE w:val="0"/>
        <w:autoSpaceDN w:val="0"/>
        <w:adjustRightInd w:val="0"/>
        <w:spacing w:after="0" w:line="240" w:lineRule="auto"/>
        <w:jc w:val="both"/>
        <w:rPr>
          <w:rFonts w:ascii="Times New Roman" w:hAnsi="Times New Roman" w:cs="Times New Roman"/>
          <w:sz w:val="24"/>
          <w:szCs w:val="24"/>
        </w:rPr>
      </w:pPr>
      <w:r w:rsidRPr="00EA3372">
        <w:rPr>
          <w:rFonts w:ascii="Times New Roman" w:hAnsi="Times New Roman" w:cs="Times New Roman"/>
          <w:sz w:val="24"/>
          <w:szCs w:val="24"/>
        </w:rPr>
        <w:t xml:space="preserve">Латышина Д.И.;.Муртазин М.Ф, Основы </w:t>
      </w:r>
      <w:r w:rsidR="003E0D45">
        <w:rPr>
          <w:rFonts w:ascii="Times New Roman" w:hAnsi="Times New Roman" w:cs="Times New Roman"/>
          <w:sz w:val="24"/>
          <w:szCs w:val="24"/>
        </w:rPr>
        <w:t>исламской культуры.4</w:t>
      </w:r>
      <w:r w:rsidRPr="00EA3372">
        <w:rPr>
          <w:rFonts w:ascii="Times New Roman" w:hAnsi="Times New Roman" w:cs="Times New Roman"/>
          <w:sz w:val="24"/>
          <w:szCs w:val="24"/>
        </w:rPr>
        <w:t>-5класс-М.:Просвещение, 2012.</w:t>
      </w:r>
      <w:bookmarkStart w:id="0" w:name="_GoBack"/>
      <w:bookmarkEnd w:id="0"/>
    </w:p>
    <w:p w:rsidR="003F78EF" w:rsidRPr="00EA3372" w:rsidRDefault="003F78EF" w:rsidP="00833696">
      <w:pPr>
        <w:pStyle w:val="a5"/>
        <w:numPr>
          <w:ilvl w:val="0"/>
          <w:numId w:val="9"/>
        </w:numPr>
        <w:jc w:val="both"/>
        <w:rPr>
          <w:rFonts w:ascii="Times New Roman" w:hAnsi="Times New Roman" w:cs="Times New Roman"/>
          <w:sz w:val="24"/>
          <w:szCs w:val="24"/>
        </w:rPr>
      </w:pPr>
      <w:r w:rsidRPr="00EA3372">
        <w:rPr>
          <w:rFonts w:ascii="Times New Roman" w:hAnsi="Times New Roman" w:cs="Times New Roman"/>
          <w:sz w:val="24"/>
          <w:szCs w:val="24"/>
        </w:rPr>
        <w:lastRenderedPageBreak/>
        <w:t xml:space="preserve"> Программы общеобразовательных учреждений 4-5 классы «Основы духовно-нравственной культуры народов России. Основы православной культуры»  Данилюк А.Я.  М., Просвещение 2012 год.</w:t>
      </w:r>
    </w:p>
    <w:p w:rsidR="003F78EF" w:rsidRPr="00EA3372" w:rsidRDefault="003F78EF" w:rsidP="00833696">
      <w:pPr>
        <w:pStyle w:val="aff5"/>
        <w:jc w:val="both"/>
        <w:rPr>
          <w:rFonts w:ascii="Times New Roman" w:hAnsi="Times New Roman"/>
          <w:sz w:val="24"/>
          <w:szCs w:val="24"/>
        </w:rPr>
      </w:pPr>
    </w:p>
    <w:p w:rsidR="00833696" w:rsidRPr="00EA3372" w:rsidRDefault="00833696" w:rsidP="00D75953">
      <w:pPr>
        <w:spacing w:after="0"/>
        <w:jc w:val="center"/>
        <w:rPr>
          <w:rFonts w:ascii="Times New Roman" w:hAnsi="Times New Roman" w:cs="Times New Roman"/>
          <w:b/>
          <w:sz w:val="28"/>
          <w:szCs w:val="28"/>
        </w:rPr>
      </w:pPr>
      <w:r w:rsidRPr="00EA3372">
        <w:rPr>
          <w:rFonts w:ascii="Times New Roman" w:hAnsi="Times New Roman" w:cs="Times New Roman"/>
          <w:b/>
          <w:sz w:val="28"/>
          <w:szCs w:val="28"/>
        </w:rPr>
        <w:t>Календарно-тематическое пла</w:t>
      </w:r>
      <w:r w:rsidR="00D75953" w:rsidRPr="00EA3372">
        <w:rPr>
          <w:rFonts w:ascii="Times New Roman" w:hAnsi="Times New Roman" w:cs="Times New Roman"/>
          <w:b/>
          <w:sz w:val="28"/>
          <w:szCs w:val="28"/>
        </w:rPr>
        <w:t>нирование</w:t>
      </w:r>
    </w:p>
    <w:tbl>
      <w:tblPr>
        <w:tblStyle w:val="a6"/>
        <w:tblW w:w="10314" w:type="dxa"/>
        <w:tblLayout w:type="fixed"/>
        <w:tblLook w:val="04A0" w:firstRow="1" w:lastRow="0" w:firstColumn="1" w:lastColumn="0" w:noHBand="0" w:noVBand="1"/>
      </w:tblPr>
      <w:tblGrid>
        <w:gridCol w:w="1384"/>
        <w:gridCol w:w="567"/>
        <w:gridCol w:w="992"/>
        <w:gridCol w:w="2835"/>
        <w:gridCol w:w="2693"/>
        <w:gridCol w:w="992"/>
        <w:gridCol w:w="851"/>
      </w:tblGrid>
      <w:tr w:rsidR="00D75953" w:rsidRPr="00EA3372" w:rsidTr="0093684D">
        <w:tc>
          <w:tcPr>
            <w:tcW w:w="1384" w:type="dxa"/>
            <w:vMerge w:val="restart"/>
          </w:tcPr>
          <w:p w:rsidR="00D75953" w:rsidRPr="00EA3372" w:rsidRDefault="00D75953" w:rsidP="00D75953">
            <w:pPr>
              <w:jc w:val="center"/>
            </w:pPr>
          </w:p>
          <w:p w:rsidR="00D75953" w:rsidRPr="00EA3372" w:rsidRDefault="00D75953" w:rsidP="006B787E">
            <w:pPr>
              <w:jc w:val="center"/>
            </w:pPr>
            <w:r w:rsidRPr="00EA3372">
              <w:t>Тема урока</w:t>
            </w:r>
          </w:p>
        </w:tc>
        <w:tc>
          <w:tcPr>
            <w:tcW w:w="567" w:type="dxa"/>
            <w:vMerge w:val="restart"/>
          </w:tcPr>
          <w:p w:rsidR="00D75953" w:rsidRPr="00EA3372" w:rsidRDefault="00D75953" w:rsidP="006B787E">
            <w:pPr>
              <w:jc w:val="center"/>
            </w:pPr>
          </w:p>
          <w:p w:rsidR="00D75953" w:rsidRPr="00EA3372" w:rsidRDefault="00D75953" w:rsidP="00D75953">
            <w:pPr>
              <w:jc w:val="center"/>
            </w:pPr>
            <w:r w:rsidRPr="00EA3372">
              <w:t>Кол. час</w:t>
            </w:r>
          </w:p>
        </w:tc>
        <w:tc>
          <w:tcPr>
            <w:tcW w:w="992" w:type="dxa"/>
            <w:vMerge w:val="restart"/>
          </w:tcPr>
          <w:p w:rsidR="00D75953" w:rsidRPr="00EA3372" w:rsidRDefault="00D75953" w:rsidP="006B787E">
            <w:pPr>
              <w:jc w:val="center"/>
            </w:pPr>
          </w:p>
          <w:p w:rsidR="00D75953" w:rsidRPr="00EA3372" w:rsidRDefault="00D75953" w:rsidP="006B787E">
            <w:pPr>
              <w:jc w:val="center"/>
            </w:pPr>
            <w:r w:rsidRPr="00EA3372">
              <w:t>Тип урока</w:t>
            </w:r>
          </w:p>
        </w:tc>
        <w:tc>
          <w:tcPr>
            <w:tcW w:w="2835" w:type="dxa"/>
            <w:vMerge w:val="restart"/>
          </w:tcPr>
          <w:p w:rsidR="00D75953" w:rsidRPr="00EA3372" w:rsidRDefault="00D75953" w:rsidP="006B787E">
            <w:pPr>
              <w:jc w:val="center"/>
            </w:pPr>
          </w:p>
          <w:p w:rsidR="00D75953" w:rsidRPr="00EA3372" w:rsidRDefault="00D75953" w:rsidP="006B787E">
            <w:pPr>
              <w:jc w:val="center"/>
            </w:pPr>
            <w:r w:rsidRPr="00EA3372">
              <w:t>Элементы содержания</w:t>
            </w:r>
          </w:p>
        </w:tc>
        <w:tc>
          <w:tcPr>
            <w:tcW w:w="2693" w:type="dxa"/>
            <w:vMerge w:val="restart"/>
          </w:tcPr>
          <w:p w:rsidR="00D75953" w:rsidRPr="00EA3372" w:rsidRDefault="00D75953" w:rsidP="006B787E">
            <w:pPr>
              <w:jc w:val="center"/>
            </w:pPr>
          </w:p>
          <w:p w:rsidR="00D75953" w:rsidRPr="00EA3372" w:rsidRDefault="00D75953" w:rsidP="006B787E">
            <w:pPr>
              <w:jc w:val="center"/>
            </w:pPr>
            <w:r w:rsidRPr="00EA3372">
              <w:t>основные виды учебной деятельности обучающихся</w:t>
            </w:r>
          </w:p>
          <w:p w:rsidR="00D75953" w:rsidRPr="00EA3372" w:rsidRDefault="00D75953" w:rsidP="006B787E">
            <w:pPr>
              <w:jc w:val="center"/>
            </w:pPr>
          </w:p>
        </w:tc>
        <w:tc>
          <w:tcPr>
            <w:tcW w:w="1843" w:type="dxa"/>
            <w:gridSpan w:val="2"/>
          </w:tcPr>
          <w:p w:rsidR="00D75953" w:rsidRPr="00EA3372" w:rsidRDefault="00D75953" w:rsidP="00D75953">
            <w:pPr>
              <w:jc w:val="center"/>
            </w:pPr>
            <w:r w:rsidRPr="00EA3372">
              <w:t xml:space="preserve">Дата </w:t>
            </w:r>
          </w:p>
          <w:p w:rsidR="00D75953" w:rsidRPr="00EA3372" w:rsidRDefault="00D75953" w:rsidP="006B787E">
            <w:pPr>
              <w:jc w:val="center"/>
            </w:pPr>
          </w:p>
        </w:tc>
      </w:tr>
      <w:tr w:rsidR="00D75953" w:rsidRPr="00EA3372" w:rsidTr="0093684D">
        <w:tc>
          <w:tcPr>
            <w:tcW w:w="1384" w:type="dxa"/>
            <w:vMerge/>
          </w:tcPr>
          <w:p w:rsidR="00D75953" w:rsidRPr="00EA3372" w:rsidRDefault="00D75953" w:rsidP="006B787E">
            <w:pPr>
              <w:jc w:val="center"/>
            </w:pPr>
          </w:p>
        </w:tc>
        <w:tc>
          <w:tcPr>
            <w:tcW w:w="567" w:type="dxa"/>
            <w:vMerge/>
          </w:tcPr>
          <w:p w:rsidR="00D75953" w:rsidRPr="00EA3372" w:rsidRDefault="00D75953" w:rsidP="006B787E">
            <w:pPr>
              <w:jc w:val="center"/>
            </w:pPr>
          </w:p>
        </w:tc>
        <w:tc>
          <w:tcPr>
            <w:tcW w:w="992" w:type="dxa"/>
            <w:vMerge/>
          </w:tcPr>
          <w:p w:rsidR="00D75953" w:rsidRPr="00EA3372" w:rsidRDefault="00D75953" w:rsidP="006B787E">
            <w:pPr>
              <w:jc w:val="center"/>
            </w:pPr>
          </w:p>
        </w:tc>
        <w:tc>
          <w:tcPr>
            <w:tcW w:w="2835" w:type="dxa"/>
            <w:vMerge/>
          </w:tcPr>
          <w:p w:rsidR="00D75953" w:rsidRPr="00EA3372" w:rsidRDefault="00D75953" w:rsidP="006B787E">
            <w:pPr>
              <w:jc w:val="center"/>
            </w:pPr>
          </w:p>
        </w:tc>
        <w:tc>
          <w:tcPr>
            <w:tcW w:w="2693" w:type="dxa"/>
            <w:vMerge/>
          </w:tcPr>
          <w:p w:rsidR="00D75953" w:rsidRPr="00EA3372" w:rsidRDefault="00D75953" w:rsidP="006B787E">
            <w:pPr>
              <w:jc w:val="center"/>
            </w:pPr>
          </w:p>
        </w:tc>
        <w:tc>
          <w:tcPr>
            <w:tcW w:w="992" w:type="dxa"/>
          </w:tcPr>
          <w:p w:rsidR="00D75953" w:rsidRPr="00EA3372" w:rsidRDefault="00D75953" w:rsidP="006B787E">
            <w:pPr>
              <w:jc w:val="center"/>
            </w:pPr>
            <w:r w:rsidRPr="00EA3372">
              <w:t>По плану</w:t>
            </w:r>
          </w:p>
        </w:tc>
        <w:tc>
          <w:tcPr>
            <w:tcW w:w="851" w:type="dxa"/>
          </w:tcPr>
          <w:p w:rsidR="00D75953" w:rsidRPr="00EA3372" w:rsidRDefault="00D75953" w:rsidP="006B787E">
            <w:pPr>
              <w:jc w:val="center"/>
            </w:pPr>
            <w:r w:rsidRPr="00EA3372">
              <w:t>По факту</w:t>
            </w:r>
          </w:p>
        </w:tc>
      </w:tr>
      <w:tr w:rsidR="00D75953" w:rsidRPr="00EA3372" w:rsidTr="0093684D">
        <w:tc>
          <w:tcPr>
            <w:tcW w:w="1384" w:type="dxa"/>
          </w:tcPr>
          <w:p w:rsidR="00D75953" w:rsidRPr="00EA3372" w:rsidRDefault="00D75953" w:rsidP="006B787E">
            <w:pPr>
              <w:rPr>
                <w:color w:val="000000"/>
              </w:rPr>
            </w:pPr>
            <w:r w:rsidRPr="00EA3372">
              <w:rPr>
                <w:color w:val="000000"/>
              </w:rPr>
              <w:t>1.</w:t>
            </w:r>
          </w:p>
          <w:p w:rsidR="00D75953" w:rsidRPr="00EA3372" w:rsidRDefault="00D75953" w:rsidP="006B787E">
            <w:r w:rsidRPr="00EA3372">
              <w:rPr>
                <w:color w:val="000000"/>
              </w:rPr>
              <w:t>Россия - наша Родина.</w:t>
            </w:r>
          </w:p>
        </w:tc>
        <w:tc>
          <w:tcPr>
            <w:tcW w:w="567" w:type="dxa"/>
          </w:tcPr>
          <w:p w:rsidR="00D75953" w:rsidRPr="00EA3372" w:rsidRDefault="00D75953" w:rsidP="006B787E">
            <w:r w:rsidRPr="00EA3372">
              <w:t>1</w:t>
            </w:r>
          </w:p>
        </w:tc>
        <w:tc>
          <w:tcPr>
            <w:tcW w:w="992" w:type="dxa"/>
          </w:tcPr>
          <w:p w:rsidR="00D75953" w:rsidRPr="00EA3372" w:rsidRDefault="00D75953" w:rsidP="006B787E">
            <w:pPr>
              <w:rPr>
                <w:i/>
              </w:rPr>
            </w:pPr>
            <w:r w:rsidRPr="00EA3372">
              <w:rPr>
                <w:i/>
              </w:rPr>
              <w:t xml:space="preserve"> Урок открытия новых знаний </w:t>
            </w:r>
          </w:p>
        </w:tc>
        <w:tc>
          <w:tcPr>
            <w:tcW w:w="2835" w:type="dxa"/>
          </w:tcPr>
          <w:p w:rsidR="00D75953" w:rsidRPr="00EA3372" w:rsidRDefault="00D75953" w:rsidP="006B787E">
            <w:pPr>
              <w:rPr>
                <w:color w:val="000000"/>
              </w:rPr>
            </w:pPr>
            <w:r w:rsidRPr="00EA3372">
              <w:rPr>
                <w:color w:val="000000"/>
              </w:rPr>
              <w:t>Россия – наша Родина, Отечество. Духовный мир человека.</w:t>
            </w:r>
          </w:p>
          <w:p w:rsidR="00D75953" w:rsidRPr="00EA3372" w:rsidRDefault="00D75953" w:rsidP="006B787E">
            <w:r w:rsidRPr="00EA3372">
              <w:rPr>
                <w:color w:val="000000"/>
              </w:rPr>
              <w:t>Культурные традиции.</w:t>
            </w:r>
          </w:p>
        </w:tc>
        <w:tc>
          <w:tcPr>
            <w:tcW w:w="2693" w:type="dxa"/>
          </w:tcPr>
          <w:p w:rsidR="00D75953" w:rsidRPr="00EA3372" w:rsidRDefault="00D75953" w:rsidP="006B787E">
            <w:r w:rsidRPr="00EA3372">
              <w:rPr>
                <w:color w:val="000000"/>
              </w:rPr>
              <w:t>Формирование гордости     за свою Родину, российский народ и историю России.</w:t>
            </w:r>
          </w:p>
        </w:tc>
        <w:tc>
          <w:tcPr>
            <w:tcW w:w="992" w:type="dxa"/>
          </w:tcPr>
          <w:p w:rsidR="00D75953" w:rsidRPr="00EA3372" w:rsidRDefault="00D75953" w:rsidP="003F78EF">
            <w:pPr>
              <w:autoSpaceDE w:val="0"/>
              <w:autoSpaceDN w:val="0"/>
              <w:adjustRightInd w:val="0"/>
              <w:jc w:val="center"/>
            </w:pPr>
          </w:p>
        </w:tc>
        <w:tc>
          <w:tcPr>
            <w:tcW w:w="851" w:type="dxa"/>
          </w:tcPr>
          <w:p w:rsidR="00D75953" w:rsidRPr="00EA3372" w:rsidRDefault="00D75953" w:rsidP="003F78EF">
            <w:pPr>
              <w:autoSpaceDE w:val="0"/>
              <w:autoSpaceDN w:val="0"/>
              <w:adjustRightInd w:val="0"/>
              <w:jc w:val="center"/>
            </w:pPr>
          </w:p>
        </w:tc>
      </w:tr>
      <w:tr w:rsidR="00D75953" w:rsidRPr="00EA3372" w:rsidTr="0093684D">
        <w:tc>
          <w:tcPr>
            <w:tcW w:w="1384" w:type="dxa"/>
          </w:tcPr>
          <w:p w:rsidR="00D75953" w:rsidRPr="00EA3372" w:rsidRDefault="00D75953" w:rsidP="006B787E">
            <w:pPr>
              <w:autoSpaceDE w:val="0"/>
              <w:autoSpaceDN w:val="0"/>
              <w:adjustRightInd w:val="0"/>
              <w:rPr>
                <w:color w:val="000000"/>
              </w:rPr>
            </w:pPr>
            <w:r w:rsidRPr="00EA3372">
              <w:rPr>
                <w:color w:val="000000"/>
              </w:rPr>
              <w:t>2.</w:t>
            </w:r>
          </w:p>
          <w:p w:rsidR="00D75953" w:rsidRPr="00EA3372" w:rsidRDefault="00D75953" w:rsidP="006B787E">
            <w:pPr>
              <w:autoSpaceDE w:val="0"/>
              <w:autoSpaceDN w:val="0"/>
              <w:adjustRightInd w:val="0"/>
              <w:rPr>
                <w:color w:val="000000"/>
              </w:rPr>
            </w:pPr>
            <w:r w:rsidRPr="00EA3372">
              <w:rPr>
                <w:color w:val="000000"/>
              </w:rPr>
              <w:t>Введение в исламскую духовную</w:t>
            </w:r>
          </w:p>
          <w:p w:rsidR="00D75953" w:rsidRPr="00EA3372" w:rsidRDefault="00D75953" w:rsidP="006B787E">
            <w:pPr>
              <w:autoSpaceDE w:val="0"/>
              <w:autoSpaceDN w:val="0"/>
              <w:adjustRightInd w:val="0"/>
              <w:rPr>
                <w:color w:val="000000"/>
              </w:rPr>
            </w:pPr>
            <w:r w:rsidRPr="00EA3372">
              <w:rPr>
                <w:color w:val="000000"/>
              </w:rPr>
              <w:t>традицию. Культура и религия</w:t>
            </w:r>
          </w:p>
        </w:tc>
        <w:tc>
          <w:tcPr>
            <w:tcW w:w="567" w:type="dxa"/>
          </w:tcPr>
          <w:p w:rsidR="00D75953" w:rsidRPr="00EA3372" w:rsidRDefault="00D75953" w:rsidP="006B787E">
            <w:r w:rsidRPr="00EA3372">
              <w:t>1</w:t>
            </w:r>
          </w:p>
        </w:tc>
        <w:tc>
          <w:tcPr>
            <w:tcW w:w="992" w:type="dxa"/>
          </w:tcPr>
          <w:p w:rsidR="00D75953" w:rsidRPr="00EA3372" w:rsidRDefault="00D75953" w:rsidP="006B787E">
            <w:pPr>
              <w:rPr>
                <w:i/>
              </w:rPr>
            </w:pPr>
            <w:r w:rsidRPr="00EA3372">
              <w:rPr>
                <w:i/>
              </w:rPr>
              <w:t xml:space="preserve"> Урок открытия новых знаний</w:t>
            </w:r>
          </w:p>
        </w:tc>
        <w:tc>
          <w:tcPr>
            <w:tcW w:w="2835" w:type="dxa"/>
          </w:tcPr>
          <w:p w:rsidR="00D75953" w:rsidRPr="00EA3372" w:rsidRDefault="00D75953" w:rsidP="006B787E">
            <w:r w:rsidRPr="00EA3372">
              <w:t xml:space="preserve">Ислам-мировая религия. </w:t>
            </w:r>
          </w:p>
          <w:p w:rsidR="00D75953" w:rsidRPr="00EA3372" w:rsidRDefault="00D75953" w:rsidP="006B787E">
            <w:r w:rsidRPr="00EA3372">
              <w:t>Аравийский полуостров. Арабские племена.</w:t>
            </w:r>
          </w:p>
          <w:p w:rsidR="00D75953" w:rsidRPr="00EA3372" w:rsidRDefault="00D75953" w:rsidP="006B787E">
            <w:r w:rsidRPr="00EA3372">
              <w:t>Мусульманин, Аллах, Коран.</w:t>
            </w:r>
          </w:p>
          <w:p w:rsidR="00D75953" w:rsidRPr="00EA3372" w:rsidRDefault="00D75953" w:rsidP="006B787E"/>
        </w:tc>
        <w:tc>
          <w:tcPr>
            <w:tcW w:w="2693" w:type="dxa"/>
          </w:tcPr>
          <w:p w:rsidR="00D75953" w:rsidRPr="00EA3372" w:rsidRDefault="00D75953" w:rsidP="006B787E">
            <w:r w:rsidRPr="00EA3372">
              <w:rPr>
                <w:color w:val="000000"/>
              </w:rPr>
              <w:t xml:space="preserve">Формирование первоначальных представлений об основах исламской культуры.   </w:t>
            </w:r>
          </w:p>
        </w:tc>
        <w:tc>
          <w:tcPr>
            <w:tcW w:w="992" w:type="dxa"/>
          </w:tcPr>
          <w:p w:rsidR="00D75953" w:rsidRPr="00EA3372" w:rsidRDefault="00D75953" w:rsidP="003F78EF">
            <w:pPr>
              <w:autoSpaceDE w:val="0"/>
              <w:autoSpaceDN w:val="0"/>
              <w:adjustRightInd w:val="0"/>
              <w:jc w:val="center"/>
            </w:pPr>
          </w:p>
        </w:tc>
        <w:tc>
          <w:tcPr>
            <w:tcW w:w="851" w:type="dxa"/>
          </w:tcPr>
          <w:p w:rsidR="00D75953" w:rsidRPr="00EA3372" w:rsidRDefault="00D75953" w:rsidP="003F78EF">
            <w:pPr>
              <w:autoSpaceDE w:val="0"/>
              <w:autoSpaceDN w:val="0"/>
              <w:adjustRightInd w:val="0"/>
              <w:jc w:val="center"/>
            </w:pPr>
          </w:p>
        </w:tc>
      </w:tr>
      <w:tr w:rsidR="00D75953" w:rsidRPr="00EA3372" w:rsidTr="0093684D">
        <w:tc>
          <w:tcPr>
            <w:tcW w:w="1384" w:type="dxa"/>
          </w:tcPr>
          <w:p w:rsidR="00D75953" w:rsidRPr="00EA3372" w:rsidRDefault="00D75953" w:rsidP="006B787E">
            <w:pPr>
              <w:autoSpaceDE w:val="0"/>
              <w:autoSpaceDN w:val="0"/>
              <w:adjustRightInd w:val="0"/>
              <w:rPr>
                <w:color w:val="000000"/>
              </w:rPr>
            </w:pPr>
            <w:r w:rsidRPr="00EA3372">
              <w:rPr>
                <w:color w:val="000000"/>
              </w:rPr>
              <w:t>3.</w:t>
            </w:r>
          </w:p>
          <w:p w:rsidR="00D75953" w:rsidRPr="00EA3372" w:rsidRDefault="00D75953" w:rsidP="006B787E">
            <w:pPr>
              <w:autoSpaceDE w:val="0"/>
              <w:autoSpaceDN w:val="0"/>
              <w:adjustRightInd w:val="0"/>
              <w:rPr>
                <w:color w:val="000000"/>
              </w:rPr>
            </w:pPr>
            <w:r w:rsidRPr="00EA3372">
              <w:rPr>
                <w:color w:val="000000"/>
              </w:rPr>
              <w:t>Пророк</w:t>
            </w:r>
          </w:p>
          <w:p w:rsidR="00D75953" w:rsidRPr="00EA3372" w:rsidRDefault="00D75953" w:rsidP="006B787E">
            <w:pPr>
              <w:autoSpaceDE w:val="0"/>
              <w:autoSpaceDN w:val="0"/>
              <w:adjustRightInd w:val="0"/>
              <w:rPr>
                <w:color w:val="000000"/>
              </w:rPr>
            </w:pPr>
            <w:r w:rsidRPr="00EA3372">
              <w:rPr>
                <w:color w:val="000000"/>
              </w:rPr>
              <w:t>Мухаммад- основатель</w:t>
            </w:r>
          </w:p>
          <w:p w:rsidR="00D75953" w:rsidRPr="00EA3372" w:rsidRDefault="00D75953" w:rsidP="006B787E">
            <w:pPr>
              <w:autoSpaceDE w:val="0"/>
              <w:autoSpaceDN w:val="0"/>
              <w:adjustRightInd w:val="0"/>
              <w:rPr>
                <w:color w:val="000000"/>
              </w:rPr>
            </w:pPr>
            <w:r w:rsidRPr="00EA3372">
              <w:rPr>
                <w:color w:val="000000"/>
              </w:rPr>
              <w:t xml:space="preserve">ислама. </w:t>
            </w:r>
          </w:p>
        </w:tc>
        <w:tc>
          <w:tcPr>
            <w:tcW w:w="567" w:type="dxa"/>
          </w:tcPr>
          <w:p w:rsidR="00D75953" w:rsidRPr="00EA3372" w:rsidRDefault="00D75953" w:rsidP="006B787E">
            <w:r w:rsidRPr="00EA3372">
              <w:t>1</w:t>
            </w:r>
          </w:p>
        </w:tc>
        <w:tc>
          <w:tcPr>
            <w:tcW w:w="992" w:type="dxa"/>
          </w:tcPr>
          <w:p w:rsidR="00D75953" w:rsidRPr="00EA3372" w:rsidRDefault="00D75953" w:rsidP="006B787E">
            <w:pPr>
              <w:rPr>
                <w:i/>
              </w:rPr>
            </w:pPr>
            <w:r w:rsidRPr="00EA3372">
              <w:rPr>
                <w:i/>
              </w:rPr>
              <w:t xml:space="preserve"> Урок открытия новых знаний</w:t>
            </w:r>
          </w:p>
        </w:tc>
        <w:tc>
          <w:tcPr>
            <w:tcW w:w="2835" w:type="dxa"/>
          </w:tcPr>
          <w:p w:rsidR="00D75953" w:rsidRPr="00EA3372" w:rsidRDefault="00D75953" w:rsidP="006B787E">
            <w:pPr>
              <w:autoSpaceDE w:val="0"/>
              <w:autoSpaceDN w:val="0"/>
              <w:adjustRightInd w:val="0"/>
              <w:rPr>
                <w:color w:val="000000"/>
              </w:rPr>
            </w:pPr>
            <w:r w:rsidRPr="00EA3372">
              <w:rPr>
                <w:color w:val="000000"/>
              </w:rPr>
              <w:t>Пророк  Мухаммад – образец человека и учитель нравственности.</w:t>
            </w:r>
          </w:p>
          <w:p w:rsidR="00D75953" w:rsidRPr="00EA3372" w:rsidRDefault="00D75953" w:rsidP="006B787E">
            <w:pPr>
              <w:autoSpaceDE w:val="0"/>
              <w:autoSpaceDN w:val="0"/>
              <w:adjustRightInd w:val="0"/>
              <w:rPr>
                <w:color w:val="000000"/>
              </w:rPr>
            </w:pPr>
            <w:r w:rsidRPr="00EA3372">
              <w:rPr>
                <w:color w:val="000000"/>
              </w:rPr>
              <w:t>Жизнеописание.</w:t>
            </w:r>
          </w:p>
        </w:tc>
        <w:tc>
          <w:tcPr>
            <w:tcW w:w="2693" w:type="dxa"/>
          </w:tcPr>
          <w:p w:rsidR="00D75953" w:rsidRPr="00EA3372" w:rsidRDefault="00D75953" w:rsidP="006B787E">
            <w:pPr>
              <w:tabs>
                <w:tab w:val="left" w:pos="1414"/>
              </w:tabs>
              <w:autoSpaceDE w:val="0"/>
              <w:autoSpaceDN w:val="0"/>
              <w:adjustRightInd w:val="0"/>
              <w:rPr>
                <w:color w:val="000000"/>
              </w:rPr>
            </w:pPr>
            <w:r w:rsidRPr="00EA3372">
              <w:rPr>
                <w:color w:val="000000"/>
              </w:rPr>
              <w:t>Формирование первоначальных представлений об основах исламской культуры</w:t>
            </w:r>
          </w:p>
        </w:tc>
        <w:tc>
          <w:tcPr>
            <w:tcW w:w="992" w:type="dxa"/>
          </w:tcPr>
          <w:p w:rsidR="00D75953" w:rsidRPr="00EA3372" w:rsidRDefault="00D75953" w:rsidP="003F78EF">
            <w:pPr>
              <w:autoSpaceDE w:val="0"/>
              <w:autoSpaceDN w:val="0"/>
              <w:adjustRightInd w:val="0"/>
              <w:jc w:val="center"/>
            </w:pPr>
          </w:p>
        </w:tc>
        <w:tc>
          <w:tcPr>
            <w:tcW w:w="851" w:type="dxa"/>
          </w:tcPr>
          <w:p w:rsidR="00D75953" w:rsidRPr="00EA3372" w:rsidRDefault="00D75953" w:rsidP="003F78EF">
            <w:pPr>
              <w:autoSpaceDE w:val="0"/>
              <w:autoSpaceDN w:val="0"/>
              <w:adjustRightInd w:val="0"/>
              <w:jc w:val="center"/>
            </w:pPr>
          </w:p>
        </w:tc>
      </w:tr>
      <w:tr w:rsidR="00D75953" w:rsidRPr="00EA3372" w:rsidTr="0093684D">
        <w:tc>
          <w:tcPr>
            <w:tcW w:w="1384" w:type="dxa"/>
          </w:tcPr>
          <w:p w:rsidR="00D75953" w:rsidRPr="00EA3372" w:rsidRDefault="00D75953" w:rsidP="006B787E">
            <w:pPr>
              <w:autoSpaceDE w:val="0"/>
              <w:autoSpaceDN w:val="0"/>
              <w:adjustRightInd w:val="0"/>
              <w:rPr>
                <w:color w:val="000000"/>
              </w:rPr>
            </w:pPr>
            <w:r w:rsidRPr="00EA3372">
              <w:rPr>
                <w:color w:val="000000"/>
              </w:rPr>
              <w:t>4.</w:t>
            </w:r>
          </w:p>
          <w:p w:rsidR="00D75953" w:rsidRPr="00EA3372" w:rsidRDefault="00D75953" w:rsidP="006B787E">
            <w:pPr>
              <w:autoSpaceDE w:val="0"/>
              <w:autoSpaceDN w:val="0"/>
              <w:adjustRightInd w:val="0"/>
              <w:rPr>
                <w:color w:val="000000"/>
              </w:rPr>
            </w:pPr>
            <w:r w:rsidRPr="00EA3372">
              <w:rPr>
                <w:color w:val="000000"/>
              </w:rPr>
              <w:t>Начало пророчества.</w:t>
            </w:r>
          </w:p>
        </w:tc>
        <w:tc>
          <w:tcPr>
            <w:tcW w:w="567" w:type="dxa"/>
          </w:tcPr>
          <w:p w:rsidR="00D75953" w:rsidRPr="00EA3372" w:rsidRDefault="00D75953" w:rsidP="006B787E">
            <w:r w:rsidRPr="00EA3372">
              <w:t>1</w:t>
            </w:r>
          </w:p>
        </w:tc>
        <w:tc>
          <w:tcPr>
            <w:tcW w:w="992" w:type="dxa"/>
          </w:tcPr>
          <w:p w:rsidR="00D75953" w:rsidRPr="00EA3372" w:rsidRDefault="00D75953" w:rsidP="006B787E">
            <w:pPr>
              <w:rPr>
                <w:i/>
              </w:rPr>
            </w:pPr>
            <w:r w:rsidRPr="00EA3372">
              <w:rPr>
                <w:i/>
              </w:rPr>
              <w:t xml:space="preserve"> Урок  рефлексии.</w:t>
            </w:r>
          </w:p>
        </w:tc>
        <w:tc>
          <w:tcPr>
            <w:tcW w:w="2835" w:type="dxa"/>
          </w:tcPr>
          <w:p w:rsidR="00D75953" w:rsidRPr="00EA3372" w:rsidRDefault="00D75953" w:rsidP="006B787E">
            <w:pPr>
              <w:autoSpaceDE w:val="0"/>
              <w:autoSpaceDN w:val="0"/>
              <w:adjustRightInd w:val="0"/>
              <w:rPr>
                <w:color w:val="000000"/>
              </w:rPr>
            </w:pPr>
            <w:r w:rsidRPr="00EA3372">
              <w:rPr>
                <w:color w:val="000000"/>
              </w:rPr>
              <w:t>Пророк  Мухаммад –</w:t>
            </w:r>
          </w:p>
          <w:p w:rsidR="00D75953" w:rsidRPr="00EA3372" w:rsidRDefault="00D75953" w:rsidP="006B787E">
            <w:pPr>
              <w:autoSpaceDE w:val="0"/>
              <w:autoSpaceDN w:val="0"/>
              <w:adjustRightInd w:val="0"/>
              <w:rPr>
                <w:color w:val="000000"/>
              </w:rPr>
            </w:pPr>
            <w:r w:rsidRPr="00EA3372">
              <w:rPr>
                <w:color w:val="000000"/>
              </w:rPr>
              <w:t>проповедническая миссия.</w:t>
            </w:r>
          </w:p>
          <w:p w:rsidR="00D75953" w:rsidRPr="00EA3372" w:rsidRDefault="00D75953" w:rsidP="006B787E">
            <w:pPr>
              <w:pStyle w:val="a5"/>
            </w:pPr>
          </w:p>
        </w:tc>
        <w:tc>
          <w:tcPr>
            <w:tcW w:w="2693" w:type="dxa"/>
          </w:tcPr>
          <w:p w:rsidR="00D75953" w:rsidRPr="00EA3372" w:rsidRDefault="00D75953" w:rsidP="006B787E">
            <w:pPr>
              <w:tabs>
                <w:tab w:val="left" w:pos="1414"/>
              </w:tabs>
              <w:autoSpaceDE w:val="0"/>
              <w:autoSpaceDN w:val="0"/>
              <w:adjustRightInd w:val="0"/>
              <w:rPr>
                <w:color w:val="000000"/>
              </w:rPr>
            </w:pPr>
            <w:r w:rsidRPr="00EA3372">
              <w:rPr>
                <w:color w:val="000000"/>
              </w:rPr>
              <w:t>Формирование первоначальных представлений об основах исламской культуры</w:t>
            </w:r>
          </w:p>
        </w:tc>
        <w:tc>
          <w:tcPr>
            <w:tcW w:w="992" w:type="dxa"/>
          </w:tcPr>
          <w:p w:rsidR="00D75953" w:rsidRPr="00EA3372" w:rsidRDefault="00D75953" w:rsidP="003F78EF">
            <w:pPr>
              <w:autoSpaceDE w:val="0"/>
              <w:autoSpaceDN w:val="0"/>
              <w:adjustRightInd w:val="0"/>
              <w:jc w:val="center"/>
            </w:pPr>
          </w:p>
        </w:tc>
        <w:tc>
          <w:tcPr>
            <w:tcW w:w="851" w:type="dxa"/>
          </w:tcPr>
          <w:p w:rsidR="00D75953" w:rsidRPr="00EA3372" w:rsidRDefault="00D75953" w:rsidP="003F78EF">
            <w:pPr>
              <w:autoSpaceDE w:val="0"/>
              <w:autoSpaceDN w:val="0"/>
              <w:adjustRightInd w:val="0"/>
              <w:jc w:val="center"/>
            </w:pPr>
          </w:p>
        </w:tc>
      </w:tr>
      <w:tr w:rsidR="00D75953" w:rsidRPr="00EA3372" w:rsidTr="0093684D">
        <w:tc>
          <w:tcPr>
            <w:tcW w:w="1384" w:type="dxa"/>
          </w:tcPr>
          <w:p w:rsidR="00D75953" w:rsidRPr="00EA3372" w:rsidRDefault="00D75953" w:rsidP="006B787E">
            <w:pPr>
              <w:autoSpaceDE w:val="0"/>
              <w:autoSpaceDN w:val="0"/>
              <w:adjustRightInd w:val="0"/>
              <w:rPr>
                <w:color w:val="000000"/>
              </w:rPr>
            </w:pPr>
            <w:r w:rsidRPr="00EA3372">
              <w:rPr>
                <w:color w:val="000000"/>
              </w:rPr>
              <w:t>5.</w:t>
            </w:r>
          </w:p>
          <w:p w:rsidR="00D75953" w:rsidRPr="00EA3372" w:rsidRDefault="00D75953" w:rsidP="006B787E">
            <w:pPr>
              <w:autoSpaceDE w:val="0"/>
              <w:autoSpaceDN w:val="0"/>
              <w:adjustRightInd w:val="0"/>
              <w:rPr>
                <w:color w:val="000000"/>
              </w:rPr>
            </w:pPr>
            <w:r w:rsidRPr="00EA3372">
              <w:rPr>
                <w:color w:val="000000"/>
              </w:rPr>
              <w:t>Чудесное путешествие пророка.</w:t>
            </w:r>
          </w:p>
        </w:tc>
        <w:tc>
          <w:tcPr>
            <w:tcW w:w="567" w:type="dxa"/>
          </w:tcPr>
          <w:p w:rsidR="00D75953" w:rsidRPr="00EA3372" w:rsidRDefault="00D75953" w:rsidP="006B787E">
            <w:r w:rsidRPr="00EA3372">
              <w:t>1</w:t>
            </w:r>
          </w:p>
        </w:tc>
        <w:tc>
          <w:tcPr>
            <w:tcW w:w="992" w:type="dxa"/>
          </w:tcPr>
          <w:p w:rsidR="00D75953" w:rsidRPr="00EA3372" w:rsidRDefault="00D75953" w:rsidP="006B787E">
            <w:pPr>
              <w:rPr>
                <w:i/>
              </w:rPr>
            </w:pPr>
            <w:r w:rsidRPr="00EA3372">
              <w:rPr>
                <w:i/>
              </w:rPr>
              <w:t>Урок открытия новых знаний</w:t>
            </w:r>
          </w:p>
        </w:tc>
        <w:tc>
          <w:tcPr>
            <w:tcW w:w="2835" w:type="dxa"/>
          </w:tcPr>
          <w:p w:rsidR="00D75953" w:rsidRPr="00EA3372" w:rsidRDefault="00D75953" w:rsidP="006B787E">
            <w:pPr>
              <w:autoSpaceDE w:val="0"/>
              <w:autoSpaceDN w:val="0"/>
              <w:adjustRightInd w:val="0"/>
              <w:rPr>
                <w:color w:val="000000"/>
              </w:rPr>
            </w:pPr>
            <w:r w:rsidRPr="00EA3372">
              <w:rPr>
                <w:color w:val="000000"/>
              </w:rPr>
              <w:t>Прекрасные качества пророка Мухаммада.</w:t>
            </w:r>
          </w:p>
          <w:p w:rsidR="00D75953" w:rsidRPr="00EA3372" w:rsidRDefault="00D75953" w:rsidP="006B787E"/>
        </w:tc>
        <w:tc>
          <w:tcPr>
            <w:tcW w:w="2693" w:type="dxa"/>
          </w:tcPr>
          <w:p w:rsidR="00D75953" w:rsidRPr="00EA3372" w:rsidRDefault="00D75953" w:rsidP="0093684D">
            <w:pPr>
              <w:tabs>
                <w:tab w:val="left" w:pos="1414"/>
              </w:tabs>
              <w:autoSpaceDE w:val="0"/>
              <w:autoSpaceDN w:val="0"/>
              <w:adjustRightInd w:val="0"/>
              <w:rPr>
                <w:color w:val="000000"/>
              </w:rPr>
            </w:pPr>
            <w:r w:rsidRPr="00EA3372">
              <w:rPr>
                <w:color w:val="000000"/>
              </w:rPr>
              <w:t>Формирование уважительного отношения к иному мнению, истории и культуре других народов.</w:t>
            </w:r>
          </w:p>
        </w:tc>
        <w:tc>
          <w:tcPr>
            <w:tcW w:w="992" w:type="dxa"/>
          </w:tcPr>
          <w:p w:rsidR="00D75953" w:rsidRPr="00EA3372" w:rsidRDefault="00D75953" w:rsidP="003F78EF">
            <w:pPr>
              <w:autoSpaceDE w:val="0"/>
              <w:autoSpaceDN w:val="0"/>
              <w:adjustRightInd w:val="0"/>
              <w:jc w:val="center"/>
            </w:pPr>
          </w:p>
        </w:tc>
        <w:tc>
          <w:tcPr>
            <w:tcW w:w="851" w:type="dxa"/>
          </w:tcPr>
          <w:p w:rsidR="00D75953" w:rsidRPr="00EA3372" w:rsidRDefault="00D75953" w:rsidP="003F78EF">
            <w:pPr>
              <w:autoSpaceDE w:val="0"/>
              <w:autoSpaceDN w:val="0"/>
              <w:adjustRightInd w:val="0"/>
              <w:jc w:val="center"/>
            </w:pPr>
          </w:p>
        </w:tc>
      </w:tr>
      <w:tr w:rsidR="00D75953" w:rsidRPr="00EA3372" w:rsidTr="0093684D">
        <w:tc>
          <w:tcPr>
            <w:tcW w:w="1384" w:type="dxa"/>
          </w:tcPr>
          <w:p w:rsidR="00D75953" w:rsidRPr="00EA3372" w:rsidRDefault="00D75953" w:rsidP="006B787E">
            <w:pPr>
              <w:autoSpaceDE w:val="0"/>
              <w:autoSpaceDN w:val="0"/>
              <w:adjustRightInd w:val="0"/>
              <w:rPr>
                <w:color w:val="000000"/>
              </w:rPr>
            </w:pPr>
            <w:r w:rsidRPr="00EA3372">
              <w:rPr>
                <w:color w:val="000000"/>
              </w:rPr>
              <w:t>6.</w:t>
            </w:r>
          </w:p>
          <w:p w:rsidR="00D75953" w:rsidRPr="00EA3372" w:rsidRDefault="00D75953" w:rsidP="006B787E">
            <w:pPr>
              <w:autoSpaceDE w:val="0"/>
              <w:autoSpaceDN w:val="0"/>
              <w:adjustRightInd w:val="0"/>
              <w:rPr>
                <w:color w:val="000000"/>
              </w:rPr>
            </w:pPr>
            <w:r w:rsidRPr="00EA3372">
              <w:rPr>
                <w:color w:val="000000"/>
              </w:rPr>
              <w:t xml:space="preserve"> Хиджара.</w:t>
            </w:r>
          </w:p>
        </w:tc>
        <w:tc>
          <w:tcPr>
            <w:tcW w:w="567" w:type="dxa"/>
          </w:tcPr>
          <w:p w:rsidR="00D75953" w:rsidRPr="00EA3372" w:rsidRDefault="00D75953" w:rsidP="006B787E">
            <w:r w:rsidRPr="00EA3372">
              <w:t>1</w:t>
            </w:r>
          </w:p>
        </w:tc>
        <w:tc>
          <w:tcPr>
            <w:tcW w:w="992" w:type="dxa"/>
          </w:tcPr>
          <w:p w:rsidR="00D75953" w:rsidRPr="00EA3372" w:rsidRDefault="00D75953" w:rsidP="006B787E">
            <w:pPr>
              <w:rPr>
                <w:i/>
              </w:rPr>
            </w:pPr>
            <w:r w:rsidRPr="00EA3372">
              <w:rPr>
                <w:i/>
              </w:rPr>
              <w:t>Урок открытия новых знаний</w:t>
            </w:r>
          </w:p>
        </w:tc>
        <w:tc>
          <w:tcPr>
            <w:tcW w:w="2835" w:type="dxa"/>
          </w:tcPr>
          <w:p w:rsidR="00D75953" w:rsidRPr="00EA3372" w:rsidRDefault="00D75953" w:rsidP="006B787E">
            <w:pPr>
              <w:autoSpaceDE w:val="0"/>
              <w:autoSpaceDN w:val="0"/>
              <w:adjustRightInd w:val="0"/>
              <w:rPr>
                <w:color w:val="000000"/>
              </w:rPr>
            </w:pPr>
            <w:r w:rsidRPr="00EA3372">
              <w:rPr>
                <w:color w:val="000000"/>
              </w:rPr>
              <w:t>Общие принципы ислама и исламской этики.</w:t>
            </w:r>
          </w:p>
          <w:p w:rsidR="00D75953" w:rsidRPr="00EA3372" w:rsidRDefault="00D75953" w:rsidP="006B787E"/>
        </w:tc>
        <w:tc>
          <w:tcPr>
            <w:tcW w:w="2693" w:type="dxa"/>
          </w:tcPr>
          <w:p w:rsidR="00D75953" w:rsidRPr="00EA3372" w:rsidRDefault="00D75953" w:rsidP="006B787E">
            <w:pPr>
              <w:tabs>
                <w:tab w:val="left" w:pos="1414"/>
              </w:tabs>
              <w:autoSpaceDE w:val="0"/>
              <w:autoSpaceDN w:val="0"/>
              <w:adjustRightInd w:val="0"/>
              <w:rPr>
                <w:color w:val="000000"/>
              </w:rPr>
            </w:pPr>
            <w:r w:rsidRPr="00EA3372">
              <w:rPr>
                <w:color w:val="000000"/>
              </w:rPr>
              <w:t xml:space="preserve"> Формирование уважительного отношения к иному мнению, истории и культуре других народов.</w:t>
            </w:r>
          </w:p>
        </w:tc>
        <w:tc>
          <w:tcPr>
            <w:tcW w:w="992" w:type="dxa"/>
          </w:tcPr>
          <w:p w:rsidR="00D75953" w:rsidRPr="00EA3372" w:rsidRDefault="00D75953" w:rsidP="003F78EF">
            <w:pPr>
              <w:autoSpaceDE w:val="0"/>
              <w:autoSpaceDN w:val="0"/>
              <w:adjustRightInd w:val="0"/>
              <w:jc w:val="center"/>
            </w:pPr>
          </w:p>
        </w:tc>
        <w:tc>
          <w:tcPr>
            <w:tcW w:w="851" w:type="dxa"/>
          </w:tcPr>
          <w:p w:rsidR="00D75953" w:rsidRPr="00EA3372" w:rsidRDefault="00D75953" w:rsidP="003F78EF">
            <w:pPr>
              <w:autoSpaceDE w:val="0"/>
              <w:autoSpaceDN w:val="0"/>
              <w:adjustRightInd w:val="0"/>
              <w:jc w:val="center"/>
            </w:pPr>
          </w:p>
        </w:tc>
      </w:tr>
      <w:tr w:rsidR="00D75953" w:rsidRPr="00EA3372" w:rsidTr="0093684D">
        <w:tc>
          <w:tcPr>
            <w:tcW w:w="1384" w:type="dxa"/>
          </w:tcPr>
          <w:p w:rsidR="00D75953" w:rsidRPr="00EA3372" w:rsidRDefault="00D75953" w:rsidP="006B787E">
            <w:pPr>
              <w:autoSpaceDE w:val="0"/>
              <w:autoSpaceDN w:val="0"/>
              <w:adjustRightInd w:val="0"/>
              <w:rPr>
                <w:color w:val="000000"/>
              </w:rPr>
            </w:pPr>
            <w:r w:rsidRPr="00EA3372">
              <w:rPr>
                <w:color w:val="000000"/>
              </w:rPr>
              <w:t xml:space="preserve">7. </w:t>
            </w:r>
          </w:p>
          <w:p w:rsidR="00D75953" w:rsidRPr="00EA3372" w:rsidRDefault="00D75953" w:rsidP="006B787E">
            <w:pPr>
              <w:autoSpaceDE w:val="0"/>
              <w:autoSpaceDN w:val="0"/>
              <w:adjustRightInd w:val="0"/>
              <w:rPr>
                <w:color w:val="000000"/>
              </w:rPr>
            </w:pPr>
            <w:r w:rsidRPr="00EA3372">
              <w:rPr>
                <w:color w:val="000000"/>
              </w:rPr>
              <w:t>Коран и сунна.</w:t>
            </w:r>
          </w:p>
        </w:tc>
        <w:tc>
          <w:tcPr>
            <w:tcW w:w="567" w:type="dxa"/>
          </w:tcPr>
          <w:p w:rsidR="00D75953" w:rsidRPr="00EA3372" w:rsidRDefault="00D75953" w:rsidP="006B787E">
            <w:r w:rsidRPr="00EA3372">
              <w:t>1</w:t>
            </w:r>
          </w:p>
        </w:tc>
        <w:tc>
          <w:tcPr>
            <w:tcW w:w="992" w:type="dxa"/>
          </w:tcPr>
          <w:p w:rsidR="00D75953" w:rsidRPr="00EA3372" w:rsidRDefault="00D75953" w:rsidP="006B787E">
            <w:pPr>
              <w:rPr>
                <w:i/>
              </w:rPr>
            </w:pPr>
            <w:r w:rsidRPr="00EA3372">
              <w:rPr>
                <w:i/>
              </w:rPr>
              <w:t>Урок открытия новых знаний</w:t>
            </w:r>
          </w:p>
        </w:tc>
        <w:tc>
          <w:tcPr>
            <w:tcW w:w="2835" w:type="dxa"/>
          </w:tcPr>
          <w:p w:rsidR="00D75953" w:rsidRPr="00EA3372" w:rsidRDefault="00D75953" w:rsidP="006B787E">
            <w:pPr>
              <w:autoSpaceDE w:val="0"/>
              <w:autoSpaceDN w:val="0"/>
              <w:adjustRightInd w:val="0"/>
              <w:rPr>
                <w:color w:val="000000"/>
              </w:rPr>
            </w:pPr>
            <w:r w:rsidRPr="00EA3372">
              <w:rPr>
                <w:color w:val="000000"/>
              </w:rPr>
              <w:t>Священный Коран и Сунна как источники Нравственности.</w:t>
            </w:r>
          </w:p>
          <w:p w:rsidR="00D75953" w:rsidRPr="00EA3372" w:rsidRDefault="00D75953" w:rsidP="006B787E">
            <w:pPr>
              <w:autoSpaceDE w:val="0"/>
              <w:autoSpaceDN w:val="0"/>
              <w:adjustRightInd w:val="0"/>
            </w:pPr>
          </w:p>
        </w:tc>
        <w:tc>
          <w:tcPr>
            <w:tcW w:w="2693" w:type="dxa"/>
          </w:tcPr>
          <w:p w:rsidR="00D75953" w:rsidRPr="00EA3372" w:rsidRDefault="00D75953" w:rsidP="006B787E">
            <w:pPr>
              <w:rPr>
                <w:color w:val="000000"/>
              </w:rPr>
            </w:pPr>
            <w:r w:rsidRPr="00EA3372">
              <w:rPr>
                <w:color w:val="000000"/>
              </w:rPr>
              <w:t xml:space="preserve"> </w:t>
            </w:r>
          </w:p>
          <w:p w:rsidR="00D75953" w:rsidRPr="00EA3372" w:rsidRDefault="00D75953" w:rsidP="006B787E">
            <w:pPr>
              <w:rPr>
                <w:color w:val="000000"/>
              </w:rPr>
            </w:pPr>
          </w:p>
        </w:tc>
        <w:tc>
          <w:tcPr>
            <w:tcW w:w="992" w:type="dxa"/>
          </w:tcPr>
          <w:p w:rsidR="00D75953" w:rsidRPr="00EA3372" w:rsidRDefault="00D75953" w:rsidP="003F78EF">
            <w:pPr>
              <w:autoSpaceDE w:val="0"/>
              <w:autoSpaceDN w:val="0"/>
              <w:adjustRightInd w:val="0"/>
              <w:jc w:val="center"/>
            </w:pPr>
          </w:p>
        </w:tc>
        <w:tc>
          <w:tcPr>
            <w:tcW w:w="851" w:type="dxa"/>
          </w:tcPr>
          <w:p w:rsidR="00D75953" w:rsidRPr="00EA3372" w:rsidRDefault="00D75953" w:rsidP="003F78EF">
            <w:pPr>
              <w:autoSpaceDE w:val="0"/>
              <w:autoSpaceDN w:val="0"/>
              <w:adjustRightInd w:val="0"/>
              <w:jc w:val="center"/>
            </w:pPr>
          </w:p>
        </w:tc>
      </w:tr>
      <w:tr w:rsidR="00D75953" w:rsidRPr="00EA3372" w:rsidTr="0093684D">
        <w:tc>
          <w:tcPr>
            <w:tcW w:w="1384" w:type="dxa"/>
          </w:tcPr>
          <w:p w:rsidR="00D75953" w:rsidRPr="00EA3372" w:rsidRDefault="00D75953" w:rsidP="006B787E">
            <w:pPr>
              <w:autoSpaceDE w:val="0"/>
              <w:autoSpaceDN w:val="0"/>
              <w:adjustRightInd w:val="0"/>
              <w:rPr>
                <w:color w:val="000000"/>
              </w:rPr>
            </w:pPr>
            <w:r w:rsidRPr="00EA3372">
              <w:rPr>
                <w:color w:val="000000"/>
              </w:rPr>
              <w:t>8.</w:t>
            </w:r>
          </w:p>
          <w:p w:rsidR="00D75953" w:rsidRPr="00EA3372" w:rsidRDefault="00D75953" w:rsidP="006B787E">
            <w:pPr>
              <w:autoSpaceDE w:val="0"/>
              <w:autoSpaceDN w:val="0"/>
              <w:adjustRightInd w:val="0"/>
              <w:rPr>
                <w:color w:val="000000"/>
              </w:rPr>
            </w:pPr>
            <w:r w:rsidRPr="00EA3372">
              <w:rPr>
                <w:color w:val="000000"/>
              </w:rPr>
              <w:t xml:space="preserve">Вера в Аллаха. </w:t>
            </w:r>
          </w:p>
        </w:tc>
        <w:tc>
          <w:tcPr>
            <w:tcW w:w="567" w:type="dxa"/>
          </w:tcPr>
          <w:p w:rsidR="00D75953" w:rsidRPr="00EA3372" w:rsidRDefault="00D75953" w:rsidP="006B787E">
            <w:r w:rsidRPr="00EA3372">
              <w:t>1</w:t>
            </w:r>
          </w:p>
        </w:tc>
        <w:tc>
          <w:tcPr>
            <w:tcW w:w="992" w:type="dxa"/>
          </w:tcPr>
          <w:p w:rsidR="00D75953" w:rsidRPr="00EA3372" w:rsidRDefault="00D75953" w:rsidP="006B787E">
            <w:pPr>
              <w:rPr>
                <w:i/>
              </w:rPr>
            </w:pPr>
            <w:r w:rsidRPr="00EA3372">
              <w:rPr>
                <w:i/>
              </w:rPr>
              <w:t>Урок открытия новых знаний</w:t>
            </w:r>
          </w:p>
        </w:tc>
        <w:tc>
          <w:tcPr>
            <w:tcW w:w="2835" w:type="dxa"/>
          </w:tcPr>
          <w:p w:rsidR="00D75953" w:rsidRPr="00EA3372" w:rsidRDefault="00D75953" w:rsidP="006B787E">
            <w:pPr>
              <w:autoSpaceDE w:val="0"/>
              <w:autoSpaceDN w:val="0"/>
              <w:adjustRightInd w:val="0"/>
              <w:rPr>
                <w:color w:val="000000"/>
              </w:rPr>
            </w:pPr>
            <w:r w:rsidRPr="00EA3372">
              <w:rPr>
                <w:color w:val="000000"/>
              </w:rPr>
              <w:t>Вера и обязанности мусульманина</w:t>
            </w:r>
          </w:p>
          <w:p w:rsidR="00D75953" w:rsidRPr="00EA3372" w:rsidRDefault="00D75953" w:rsidP="006B787E">
            <w:pPr>
              <w:autoSpaceDE w:val="0"/>
              <w:autoSpaceDN w:val="0"/>
              <w:adjustRightInd w:val="0"/>
              <w:rPr>
                <w:color w:val="000000"/>
              </w:rPr>
            </w:pPr>
            <w:r w:rsidRPr="00EA3372">
              <w:rPr>
                <w:color w:val="000000"/>
              </w:rPr>
              <w:t>и его качества.</w:t>
            </w:r>
          </w:p>
          <w:p w:rsidR="00D75953" w:rsidRPr="00EA3372" w:rsidRDefault="00D75953" w:rsidP="0093684D">
            <w:pPr>
              <w:autoSpaceDE w:val="0"/>
              <w:autoSpaceDN w:val="0"/>
              <w:adjustRightInd w:val="0"/>
              <w:rPr>
                <w:color w:val="000000"/>
              </w:rPr>
            </w:pPr>
            <w:r w:rsidRPr="00EA3372">
              <w:rPr>
                <w:color w:val="000000"/>
              </w:rPr>
              <w:t>Кто такие ангелы и джинны.</w:t>
            </w:r>
          </w:p>
        </w:tc>
        <w:tc>
          <w:tcPr>
            <w:tcW w:w="2693" w:type="dxa"/>
          </w:tcPr>
          <w:p w:rsidR="00D75953" w:rsidRPr="00EA3372" w:rsidRDefault="00D75953" w:rsidP="006B787E">
            <w:pPr>
              <w:rPr>
                <w:color w:val="000000"/>
              </w:rPr>
            </w:pPr>
            <w:r w:rsidRPr="00EA3372">
              <w:rPr>
                <w:color w:val="000000"/>
              </w:rPr>
              <w:t>Формирование первоначальных представлений об основах исламской культуры</w:t>
            </w:r>
          </w:p>
        </w:tc>
        <w:tc>
          <w:tcPr>
            <w:tcW w:w="992" w:type="dxa"/>
          </w:tcPr>
          <w:p w:rsidR="00D75953" w:rsidRPr="00EA3372" w:rsidRDefault="00D75953" w:rsidP="003F78EF">
            <w:pPr>
              <w:autoSpaceDE w:val="0"/>
              <w:autoSpaceDN w:val="0"/>
              <w:adjustRightInd w:val="0"/>
              <w:jc w:val="center"/>
            </w:pPr>
          </w:p>
        </w:tc>
        <w:tc>
          <w:tcPr>
            <w:tcW w:w="851" w:type="dxa"/>
          </w:tcPr>
          <w:p w:rsidR="00D75953" w:rsidRPr="00EA3372" w:rsidRDefault="00D75953" w:rsidP="003F78EF">
            <w:pPr>
              <w:autoSpaceDE w:val="0"/>
              <w:autoSpaceDN w:val="0"/>
              <w:adjustRightInd w:val="0"/>
              <w:jc w:val="center"/>
            </w:pPr>
          </w:p>
        </w:tc>
      </w:tr>
      <w:tr w:rsidR="00D75953" w:rsidRPr="00EA3372" w:rsidTr="0093684D">
        <w:tc>
          <w:tcPr>
            <w:tcW w:w="1384" w:type="dxa"/>
          </w:tcPr>
          <w:p w:rsidR="00D75953" w:rsidRPr="00EA3372" w:rsidRDefault="00D75953" w:rsidP="006B787E">
            <w:pPr>
              <w:autoSpaceDE w:val="0"/>
              <w:autoSpaceDN w:val="0"/>
              <w:adjustRightInd w:val="0"/>
              <w:rPr>
                <w:color w:val="000000"/>
              </w:rPr>
            </w:pPr>
            <w:r w:rsidRPr="00EA3372">
              <w:rPr>
                <w:color w:val="000000"/>
              </w:rPr>
              <w:t>9.</w:t>
            </w:r>
          </w:p>
          <w:p w:rsidR="00D75953" w:rsidRPr="00EA3372" w:rsidRDefault="00D75953" w:rsidP="006B787E">
            <w:pPr>
              <w:autoSpaceDE w:val="0"/>
              <w:autoSpaceDN w:val="0"/>
              <w:adjustRightInd w:val="0"/>
              <w:rPr>
                <w:color w:val="000000"/>
              </w:rPr>
            </w:pPr>
            <w:r w:rsidRPr="00EA3372">
              <w:rPr>
                <w:color w:val="000000"/>
              </w:rPr>
              <w:t>Божественные Писания. Посланники Бога.</w:t>
            </w:r>
          </w:p>
        </w:tc>
        <w:tc>
          <w:tcPr>
            <w:tcW w:w="567" w:type="dxa"/>
          </w:tcPr>
          <w:p w:rsidR="00D75953" w:rsidRPr="00EA3372" w:rsidRDefault="00D75953" w:rsidP="006B787E">
            <w:r w:rsidRPr="00EA3372">
              <w:t>1</w:t>
            </w:r>
          </w:p>
        </w:tc>
        <w:tc>
          <w:tcPr>
            <w:tcW w:w="992" w:type="dxa"/>
          </w:tcPr>
          <w:p w:rsidR="00D75953" w:rsidRPr="00EA3372" w:rsidRDefault="00D75953" w:rsidP="006B787E">
            <w:pPr>
              <w:rPr>
                <w:i/>
              </w:rPr>
            </w:pPr>
            <w:r w:rsidRPr="00EA3372">
              <w:rPr>
                <w:i/>
              </w:rPr>
              <w:t>Урок открытия новых знаний</w:t>
            </w:r>
          </w:p>
        </w:tc>
        <w:tc>
          <w:tcPr>
            <w:tcW w:w="2835" w:type="dxa"/>
          </w:tcPr>
          <w:p w:rsidR="00D75953" w:rsidRPr="00EA3372" w:rsidRDefault="00D75953" w:rsidP="006B787E">
            <w:pPr>
              <w:autoSpaceDE w:val="0"/>
              <w:autoSpaceDN w:val="0"/>
              <w:adjustRightInd w:val="0"/>
              <w:rPr>
                <w:color w:val="000000"/>
              </w:rPr>
            </w:pPr>
            <w:r w:rsidRPr="00EA3372">
              <w:rPr>
                <w:color w:val="000000"/>
              </w:rPr>
              <w:t>Божественное Писание.</w:t>
            </w:r>
          </w:p>
          <w:p w:rsidR="00D75953" w:rsidRPr="00EA3372" w:rsidRDefault="00D75953" w:rsidP="006B787E">
            <w:pPr>
              <w:autoSpaceDE w:val="0"/>
              <w:autoSpaceDN w:val="0"/>
              <w:adjustRightInd w:val="0"/>
              <w:rPr>
                <w:color w:val="000000"/>
              </w:rPr>
            </w:pPr>
            <w:r w:rsidRPr="00EA3372">
              <w:rPr>
                <w:color w:val="000000"/>
              </w:rPr>
              <w:t>Посланники Божественного Писания.</w:t>
            </w:r>
          </w:p>
          <w:p w:rsidR="00D75953" w:rsidRPr="00EA3372" w:rsidRDefault="00D75953" w:rsidP="006B787E">
            <w:pPr>
              <w:autoSpaceDE w:val="0"/>
              <w:autoSpaceDN w:val="0"/>
              <w:adjustRightInd w:val="0"/>
              <w:rPr>
                <w:color w:val="000000"/>
              </w:rPr>
            </w:pPr>
            <w:r w:rsidRPr="00EA3372">
              <w:rPr>
                <w:color w:val="000000"/>
              </w:rPr>
              <w:t xml:space="preserve">Тора, Евангелие, Коран.  </w:t>
            </w:r>
          </w:p>
          <w:p w:rsidR="00D75953" w:rsidRPr="00EA3372" w:rsidRDefault="00D75953" w:rsidP="006B787E">
            <w:pPr>
              <w:autoSpaceDE w:val="0"/>
              <w:autoSpaceDN w:val="0"/>
              <w:adjustRightInd w:val="0"/>
              <w:rPr>
                <w:color w:val="000000"/>
              </w:rPr>
            </w:pPr>
          </w:p>
        </w:tc>
        <w:tc>
          <w:tcPr>
            <w:tcW w:w="2693" w:type="dxa"/>
          </w:tcPr>
          <w:p w:rsidR="00D75953" w:rsidRPr="00EA3372" w:rsidRDefault="00D75953" w:rsidP="006B787E">
            <w:pPr>
              <w:rPr>
                <w:color w:val="000000"/>
              </w:rPr>
            </w:pPr>
            <w:r w:rsidRPr="00EA3372">
              <w:rPr>
                <w:color w:val="000000"/>
              </w:rPr>
              <w:t>Формирование первоначальных представлений об основах исламской культуры</w:t>
            </w:r>
          </w:p>
        </w:tc>
        <w:tc>
          <w:tcPr>
            <w:tcW w:w="992" w:type="dxa"/>
          </w:tcPr>
          <w:p w:rsidR="00D75953" w:rsidRPr="00EA3372" w:rsidRDefault="00D75953" w:rsidP="003F78EF">
            <w:pPr>
              <w:autoSpaceDE w:val="0"/>
              <w:autoSpaceDN w:val="0"/>
              <w:adjustRightInd w:val="0"/>
              <w:jc w:val="center"/>
            </w:pPr>
          </w:p>
        </w:tc>
        <w:tc>
          <w:tcPr>
            <w:tcW w:w="851" w:type="dxa"/>
          </w:tcPr>
          <w:p w:rsidR="00D75953" w:rsidRPr="00EA3372" w:rsidRDefault="00D75953" w:rsidP="003F78EF">
            <w:pPr>
              <w:autoSpaceDE w:val="0"/>
              <w:autoSpaceDN w:val="0"/>
              <w:adjustRightInd w:val="0"/>
              <w:jc w:val="center"/>
            </w:pPr>
          </w:p>
        </w:tc>
      </w:tr>
      <w:tr w:rsidR="00D75953" w:rsidRPr="00EA3372" w:rsidTr="0093684D">
        <w:tc>
          <w:tcPr>
            <w:tcW w:w="1384" w:type="dxa"/>
          </w:tcPr>
          <w:p w:rsidR="00D75953" w:rsidRPr="00EA3372" w:rsidRDefault="00D75953" w:rsidP="006B787E">
            <w:pPr>
              <w:autoSpaceDE w:val="0"/>
              <w:autoSpaceDN w:val="0"/>
              <w:adjustRightInd w:val="0"/>
              <w:rPr>
                <w:color w:val="000000"/>
              </w:rPr>
            </w:pPr>
            <w:r w:rsidRPr="00EA3372">
              <w:rPr>
                <w:color w:val="000000"/>
              </w:rPr>
              <w:t>10</w:t>
            </w:r>
          </w:p>
          <w:p w:rsidR="00D75953" w:rsidRPr="00EA3372" w:rsidRDefault="00D75953" w:rsidP="006B787E">
            <w:pPr>
              <w:autoSpaceDE w:val="0"/>
              <w:autoSpaceDN w:val="0"/>
              <w:adjustRightInd w:val="0"/>
              <w:rPr>
                <w:color w:val="000000"/>
              </w:rPr>
            </w:pPr>
            <w:r w:rsidRPr="00EA3372">
              <w:rPr>
                <w:color w:val="000000"/>
              </w:rPr>
              <w:t>Вера в Судный день и судьбу.</w:t>
            </w:r>
          </w:p>
        </w:tc>
        <w:tc>
          <w:tcPr>
            <w:tcW w:w="567" w:type="dxa"/>
          </w:tcPr>
          <w:p w:rsidR="00D75953" w:rsidRPr="00EA3372" w:rsidRDefault="00D75953" w:rsidP="006B787E">
            <w:r w:rsidRPr="00EA3372">
              <w:t>1</w:t>
            </w:r>
          </w:p>
        </w:tc>
        <w:tc>
          <w:tcPr>
            <w:tcW w:w="992" w:type="dxa"/>
          </w:tcPr>
          <w:p w:rsidR="00D75953" w:rsidRPr="00EA3372" w:rsidRDefault="00D75953" w:rsidP="006B787E">
            <w:pPr>
              <w:rPr>
                <w:i/>
              </w:rPr>
            </w:pPr>
            <w:r w:rsidRPr="00EA3372">
              <w:rPr>
                <w:i/>
              </w:rPr>
              <w:t>Урок открытия новых знаний</w:t>
            </w:r>
          </w:p>
        </w:tc>
        <w:tc>
          <w:tcPr>
            <w:tcW w:w="2835" w:type="dxa"/>
          </w:tcPr>
          <w:p w:rsidR="00D75953" w:rsidRPr="00EA3372" w:rsidRDefault="00D75953" w:rsidP="006B787E">
            <w:pPr>
              <w:autoSpaceDE w:val="0"/>
              <w:autoSpaceDN w:val="0"/>
              <w:adjustRightInd w:val="0"/>
              <w:rPr>
                <w:color w:val="000000"/>
              </w:rPr>
            </w:pPr>
            <w:r w:rsidRPr="00EA3372">
              <w:rPr>
                <w:color w:val="000000"/>
              </w:rPr>
              <w:t>Что ожидает людей в судный день. Рай и ад. Судьба человека.</w:t>
            </w:r>
          </w:p>
        </w:tc>
        <w:tc>
          <w:tcPr>
            <w:tcW w:w="2693" w:type="dxa"/>
          </w:tcPr>
          <w:p w:rsidR="00D75953" w:rsidRPr="00EA3372" w:rsidRDefault="00D75953" w:rsidP="006B787E">
            <w:pPr>
              <w:tabs>
                <w:tab w:val="left" w:pos="1414"/>
              </w:tabs>
              <w:autoSpaceDE w:val="0"/>
              <w:autoSpaceDN w:val="0"/>
              <w:adjustRightInd w:val="0"/>
              <w:rPr>
                <w:color w:val="000000"/>
              </w:rPr>
            </w:pPr>
            <w:r w:rsidRPr="00EA3372">
              <w:rPr>
                <w:color w:val="000000"/>
              </w:rPr>
              <w:t>Понимание значения нравственности, веры и религии в жизни человека и</w:t>
            </w:r>
          </w:p>
          <w:p w:rsidR="00D75953" w:rsidRPr="00EA3372" w:rsidRDefault="00D75953" w:rsidP="006B787E">
            <w:pPr>
              <w:rPr>
                <w:color w:val="000000"/>
              </w:rPr>
            </w:pPr>
            <w:r w:rsidRPr="00EA3372">
              <w:rPr>
                <w:color w:val="000000"/>
              </w:rPr>
              <w:t>общества</w:t>
            </w:r>
          </w:p>
        </w:tc>
        <w:tc>
          <w:tcPr>
            <w:tcW w:w="992" w:type="dxa"/>
          </w:tcPr>
          <w:p w:rsidR="00D75953" w:rsidRPr="00EA3372" w:rsidRDefault="00D75953" w:rsidP="003F78EF">
            <w:pPr>
              <w:autoSpaceDE w:val="0"/>
              <w:autoSpaceDN w:val="0"/>
              <w:adjustRightInd w:val="0"/>
              <w:jc w:val="center"/>
            </w:pPr>
          </w:p>
        </w:tc>
        <w:tc>
          <w:tcPr>
            <w:tcW w:w="851" w:type="dxa"/>
          </w:tcPr>
          <w:p w:rsidR="00D75953" w:rsidRPr="00EA3372" w:rsidRDefault="00D75953" w:rsidP="003F78EF">
            <w:pPr>
              <w:autoSpaceDE w:val="0"/>
              <w:autoSpaceDN w:val="0"/>
              <w:adjustRightInd w:val="0"/>
              <w:jc w:val="center"/>
            </w:pPr>
          </w:p>
        </w:tc>
      </w:tr>
      <w:tr w:rsidR="00D75953" w:rsidRPr="00EA3372" w:rsidTr="0093684D">
        <w:tc>
          <w:tcPr>
            <w:tcW w:w="1384" w:type="dxa"/>
          </w:tcPr>
          <w:p w:rsidR="00D75953" w:rsidRPr="00EA3372" w:rsidRDefault="00D75953" w:rsidP="006B787E">
            <w:pPr>
              <w:autoSpaceDE w:val="0"/>
              <w:autoSpaceDN w:val="0"/>
              <w:adjustRightInd w:val="0"/>
              <w:rPr>
                <w:color w:val="000000"/>
              </w:rPr>
            </w:pPr>
            <w:r w:rsidRPr="00EA3372">
              <w:rPr>
                <w:color w:val="000000"/>
              </w:rPr>
              <w:t>11.</w:t>
            </w:r>
          </w:p>
          <w:p w:rsidR="00D75953" w:rsidRPr="00EA3372" w:rsidRDefault="00D75953" w:rsidP="006B787E">
            <w:pPr>
              <w:autoSpaceDE w:val="0"/>
              <w:autoSpaceDN w:val="0"/>
              <w:adjustRightInd w:val="0"/>
              <w:rPr>
                <w:color w:val="000000"/>
              </w:rPr>
            </w:pPr>
            <w:r w:rsidRPr="00EA3372">
              <w:rPr>
                <w:color w:val="000000"/>
              </w:rPr>
              <w:t>Обязанности мусульман.</w:t>
            </w:r>
          </w:p>
          <w:p w:rsidR="00D75953" w:rsidRPr="00EA3372" w:rsidRDefault="00D75953" w:rsidP="006B787E">
            <w:pPr>
              <w:autoSpaceDE w:val="0"/>
              <w:autoSpaceDN w:val="0"/>
              <w:adjustRightInd w:val="0"/>
              <w:rPr>
                <w:color w:val="000000"/>
              </w:rPr>
            </w:pPr>
          </w:p>
        </w:tc>
        <w:tc>
          <w:tcPr>
            <w:tcW w:w="567" w:type="dxa"/>
          </w:tcPr>
          <w:p w:rsidR="00D75953" w:rsidRPr="00EA3372" w:rsidRDefault="00D75953" w:rsidP="006B787E">
            <w:r w:rsidRPr="00EA3372">
              <w:t>1</w:t>
            </w:r>
          </w:p>
        </w:tc>
        <w:tc>
          <w:tcPr>
            <w:tcW w:w="992" w:type="dxa"/>
          </w:tcPr>
          <w:p w:rsidR="00D75953" w:rsidRPr="00EA3372" w:rsidRDefault="00D75953" w:rsidP="006B787E">
            <w:pPr>
              <w:rPr>
                <w:i/>
              </w:rPr>
            </w:pPr>
            <w:r w:rsidRPr="00EA3372">
              <w:rPr>
                <w:i/>
              </w:rPr>
              <w:t>Урок открытия новых знаний</w:t>
            </w:r>
          </w:p>
        </w:tc>
        <w:tc>
          <w:tcPr>
            <w:tcW w:w="2835" w:type="dxa"/>
          </w:tcPr>
          <w:p w:rsidR="00D75953" w:rsidRPr="00EA3372" w:rsidRDefault="00D75953" w:rsidP="006B787E">
            <w:pPr>
              <w:autoSpaceDE w:val="0"/>
              <w:autoSpaceDN w:val="0"/>
              <w:adjustRightInd w:val="0"/>
              <w:rPr>
                <w:color w:val="000000"/>
              </w:rPr>
            </w:pPr>
            <w:r w:rsidRPr="00EA3372">
              <w:rPr>
                <w:color w:val="000000"/>
              </w:rPr>
              <w:t>Столпы ислама и исламской этики.</w:t>
            </w:r>
          </w:p>
          <w:p w:rsidR="00D75953" w:rsidRPr="00EA3372" w:rsidRDefault="00D75953" w:rsidP="006B787E">
            <w:pPr>
              <w:autoSpaceDE w:val="0"/>
              <w:autoSpaceDN w:val="0"/>
              <w:adjustRightInd w:val="0"/>
              <w:rPr>
                <w:color w:val="000000"/>
              </w:rPr>
            </w:pPr>
          </w:p>
        </w:tc>
        <w:tc>
          <w:tcPr>
            <w:tcW w:w="2693" w:type="dxa"/>
          </w:tcPr>
          <w:p w:rsidR="00D75953" w:rsidRPr="00EA3372" w:rsidRDefault="00D75953" w:rsidP="006B787E">
            <w:pPr>
              <w:tabs>
                <w:tab w:val="left" w:pos="1414"/>
              </w:tabs>
              <w:autoSpaceDE w:val="0"/>
              <w:autoSpaceDN w:val="0"/>
              <w:adjustRightInd w:val="0"/>
              <w:rPr>
                <w:color w:val="000000"/>
              </w:rPr>
            </w:pPr>
            <w:r w:rsidRPr="00EA3372">
              <w:rPr>
                <w:color w:val="000000"/>
              </w:rPr>
              <w:t>Становление внутренней установки личности поступать согласно своей совести;</w:t>
            </w:r>
          </w:p>
          <w:p w:rsidR="00D75953" w:rsidRPr="00EA3372" w:rsidRDefault="00D75953" w:rsidP="006B787E">
            <w:pPr>
              <w:tabs>
                <w:tab w:val="left" w:pos="1414"/>
              </w:tabs>
              <w:autoSpaceDE w:val="0"/>
              <w:autoSpaceDN w:val="0"/>
              <w:adjustRightInd w:val="0"/>
              <w:rPr>
                <w:color w:val="000000"/>
              </w:rPr>
            </w:pPr>
            <w:r w:rsidRPr="00EA3372">
              <w:rPr>
                <w:color w:val="000000"/>
              </w:rPr>
              <w:t>воспитание нравственности, основанной на свободе совести и вероисповедания,</w:t>
            </w:r>
          </w:p>
          <w:p w:rsidR="00D75953" w:rsidRPr="00EA3372" w:rsidRDefault="00D75953" w:rsidP="006B787E">
            <w:pPr>
              <w:tabs>
                <w:tab w:val="left" w:pos="1414"/>
              </w:tabs>
              <w:autoSpaceDE w:val="0"/>
              <w:autoSpaceDN w:val="0"/>
              <w:adjustRightInd w:val="0"/>
              <w:rPr>
                <w:color w:val="000000"/>
              </w:rPr>
            </w:pPr>
            <w:r w:rsidRPr="00EA3372">
              <w:rPr>
                <w:color w:val="000000"/>
              </w:rPr>
              <w:t>духовных традициях народов России.</w:t>
            </w:r>
          </w:p>
          <w:p w:rsidR="00D75953" w:rsidRPr="00EA3372" w:rsidRDefault="00D75953" w:rsidP="006B787E">
            <w:pPr>
              <w:tabs>
                <w:tab w:val="left" w:pos="1414"/>
              </w:tabs>
              <w:autoSpaceDE w:val="0"/>
              <w:autoSpaceDN w:val="0"/>
              <w:adjustRightInd w:val="0"/>
              <w:rPr>
                <w:color w:val="000000"/>
              </w:rPr>
            </w:pPr>
          </w:p>
        </w:tc>
        <w:tc>
          <w:tcPr>
            <w:tcW w:w="992" w:type="dxa"/>
          </w:tcPr>
          <w:p w:rsidR="00D75953" w:rsidRPr="00EA3372" w:rsidRDefault="00D75953" w:rsidP="003F78EF">
            <w:pPr>
              <w:autoSpaceDE w:val="0"/>
              <w:autoSpaceDN w:val="0"/>
              <w:adjustRightInd w:val="0"/>
              <w:jc w:val="center"/>
            </w:pPr>
          </w:p>
        </w:tc>
        <w:tc>
          <w:tcPr>
            <w:tcW w:w="851" w:type="dxa"/>
          </w:tcPr>
          <w:p w:rsidR="00D75953" w:rsidRPr="00EA3372" w:rsidRDefault="00D75953" w:rsidP="003F78EF">
            <w:pPr>
              <w:autoSpaceDE w:val="0"/>
              <w:autoSpaceDN w:val="0"/>
              <w:adjustRightInd w:val="0"/>
              <w:jc w:val="center"/>
            </w:pPr>
          </w:p>
        </w:tc>
      </w:tr>
      <w:tr w:rsidR="00D75953" w:rsidRPr="00EA3372" w:rsidTr="0093684D">
        <w:tc>
          <w:tcPr>
            <w:tcW w:w="1384" w:type="dxa"/>
          </w:tcPr>
          <w:p w:rsidR="00D75953" w:rsidRPr="00EA3372" w:rsidRDefault="00D75953" w:rsidP="006B787E">
            <w:pPr>
              <w:autoSpaceDE w:val="0"/>
              <w:autoSpaceDN w:val="0"/>
              <w:adjustRightInd w:val="0"/>
              <w:rPr>
                <w:color w:val="000000"/>
              </w:rPr>
            </w:pPr>
            <w:r w:rsidRPr="00EA3372">
              <w:rPr>
                <w:color w:val="000000"/>
              </w:rPr>
              <w:lastRenderedPageBreak/>
              <w:t>12. Поклонение Аллаху.</w:t>
            </w:r>
          </w:p>
        </w:tc>
        <w:tc>
          <w:tcPr>
            <w:tcW w:w="567" w:type="dxa"/>
          </w:tcPr>
          <w:p w:rsidR="00D75953" w:rsidRPr="00EA3372" w:rsidRDefault="00D75953" w:rsidP="006B787E">
            <w:r w:rsidRPr="00EA3372">
              <w:t>1</w:t>
            </w:r>
          </w:p>
        </w:tc>
        <w:tc>
          <w:tcPr>
            <w:tcW w:w="992" w:type="dxa"/>
          </w:tcPr>
          <w:p w:rsidR="00D75953" w:rsidRPr="00EA3372" w:rsidRDefault="00D75953" w:rsidP="006B787E">
            <w:pPr>
              <w:rPr>
                <w:i/>
              </w:rPr>
            </w:pPr>
            <w:r w:rsidRPr="00EA3372">
              <w:rPr>
                <w:i/>
              </w:rPr>
              <w:t>Урок открытия новых знаний</w:t>
            </w:r>
          </w:p>
        </w:tc>
        <w:tc>
          <w:tcPr>
            <w:tcW w:w="2835" w:type="dxa"/>
          </w:tcPr>
          <w:p w:rsidR="00D75953" w:rsidRPr="00EA3372" w:rsidRDefault="00D75953" w:rsidP="006B787E">
            <w:pPr>
              <w:autoSpaceDE w:val="0"/>
              <w:autoSpaceDN w:val="0"/>
              <w:adjustRightInd w:val="0"/>
              <w:rPr>
                <w:color w:val="000000"/>
              </w:rPr>
            </w:pPr>
            <w:r w:rsidRPr="00EA3372">
              <w:rPr>
                <w:color w:val="000000"/>
              </w:rPr>
              <w:t>Главная форма поклонения Аллаху.</w:t>
            </w:r>
          </w:p>
          <w:p w:rsidR="00D75953" w:rsidRPr="00EA3372" w:rsidRDefault="00D75953" w:rsidP="006B787E">
            <w:pPr>
              <w:autoSpaceDE w:val="0"/>
              <w:autoSpaceDN w:val="0"/>
              <w:adjustRightInd w:val="0"/>
              <w:rPr>
                <w:color w:val="000000"/>
              </w:rPr>
            </w:pPr>
            <w:r w:rsidRPr="00EA3372">
              <w:rPr>
                <w:color w:val="000000"/>
              </w:rPr>
              <w:t>Молитва. Мечеть.</w:t>
            </w:r>
          </w:p>
          <w:p w:rsidR="00D75953" w:rsidRPr="00EA3372" w:rsidRDefault="00D75953" w:rsidP="006B787E">
            <w:pPr>
              <w:autoSpaceDE w:val="0"/>
              <w:autoSpaceDN w:val="0"/>
              <w:adjustRightInd w:val="0"/>
              <w:rPr>
                <w:color w:val="000000"/>
              </w:rPr>
            </w:pPr>
          </w:p>
        </w:tc>
        <w:tc>
          <w:tcPr>
            <w:tcW w:w="2693" w:type="dxa"/>
          </w:tcPr>
          <w:p w:rsidR="00D75953" w:rsidRPr="00EA3372" w:rsidRDefault="00D75953" w:rsidP="006B787E">
            <w:pPr>
              <w:tabs>
                <w:tab w:val="left" w:pos="1414"/>
              </w:tabs>
              <w:autoSpaceDE w:val="0"/>
              <w:autoSpaceDN w:val="0"/>
              <w:adjustRightInd w:val="0"/>
              <w:rPr>
                <w:color w:val="000000"/>
              </w:rPr>
            </w:pPr>
          </w:p>
        </w:tc>
        <w:tc>
          <w:tcPr>
            <w:tcW w:w="992" w:type="dxa"/>
          </w:tcPr>
          <w:p w:rsidR="00D75953" w:rsidRPr="00EA3372" w:rsidRDefault="00D75953" w:rsidP="003F78EF">
            <w:pPr>
              <w:autoSpaceDE w:val="0"/>
              <w:autoSpaceDN w:val="0"/>
              <w:adjustRightInd w:val="0"/>
              <w:jc w:val="center"/>
            </w:pPr>
          </w:p>
        </w:tc>
        <w:tc>
          <w:tcPr>
            <w:tcW w:w="851" w:type="dxa"/>
          </w:tcPr>
          <w:p w:rsidR="00D75953" w:rsidRPr="00EA3372" w:rsidRDefault="00D75953" w:rsidP="003F78EF">
            <w:pPr>
              <w:autoSpaceDE w:val="0"/>
              <w:autoSpaceDN w:val="0"/>
              <w:adjustRightInd w:val="0"/>
              <w:jc w:val="center"/>
            </w:pPr>
          </w:p>
        </w:tc>
      </w:tr>
      <w:tr w:rsidR="00D75953" w:rsidRPr="00EA3372" w:rsidTr="0093684D">
        <w:tc>
          <w:tcPr>
            <w:tcW w:w="1384" w:type="dxa"/>
          </w:tcPr>
          <w:p w:rsidR="00D75953" w:rsidRPr="00EA3372" w:rsidRDefault="00D75953" w:rsidP="006B787E">
            <w:pPr>
              <w:autoSpaceDE w:val="0"/>
              <w:autoSpaceDN w:val="0"/>
              <w:adjustRightInd w:val="0"/>
              <w:rPr>
                <w:color w:val="000000"/>
              </w:rPr>
            </w:pPr>
            <w:r w:rsidRPr="00EA3372">
              <w:rPr>
                <w:color w:val="000000"/>
              </w:rPr>
              <w:t xml:space="preserve">13. </w:t>
            </w:r>
          </w:p>
          <w:p w:rsidR="00D75953" w:rsidRPr="00EA3372" w:rsidRDefault="00D75953" w:rsidP="006B787E">
            <w:pPr>
              <w:autoSpaceDE w:val="0"/>
              <w:autoSpaceDN w:val="0"/>
              <w:adjustRightInd w:val="0"/>
              <w:rPr>
                <w:color w:val="000000"/>
              </w:rPr>
            </w:pPr>
            <w:r w:rsidRPr="00EA3372">
              <w:rPr>
                <w:color w:val="000000"/>
              </w:rPr>
              <w:t>Пост и месяц рамадан.</w:t>
            </w:r>
          </w:p>
          <w:p w:rsidR="00D75953" w:rsidRPr="00EA3372" w:rsidRDefault="00D75953" w:rsidP="006B787E">
            <w:pPr>
              <w:autoSpaceDE w:val="0"/>
              <w:autoSpaceDN w:val="0"/>
              <w:adjustRightInd w:val="0"/>
              <w:rPr>
                <w:color w:val="000000"/>
              </w:rPr>
            </w:pPr>
          </w:p>
        </w:tc>
        <w:tc>
          <w:tcPr>
            <w:tcW w:w="567" w:type="dxa"/>
          </w:tcPr>
          <w:p w:rsidR="00D75953" w:rsidRPr="00EA3372" w:rsidRDefault="00D75953" w:rsidP="006B787E">
            <w:r w:rsidRPr="00EA3372">
              <w:t>1</w:t>
            </w:r>
          </w:p>
        </w:tc>
        <w:tc>
          <w:tcPr>
            <w:tcW w:w="992" w:type="dxa"/>
          </w:tcPr>
          <w:p w:rsidR="00D75953" w:rsidRPr="00EA3372" w:rsidRDefault="00D75953" w:rsidP="006B787E">
            <w:pPr>
              <w:rPr>
                <w:i/>
              </w:rPr>
            </w:pPr>
            <w:r w:rsidRPr="00EA3372">
              <w:rPr>
                <w:i/>
              </w:rPr>
              <w:t>Урок открытия новых знаний</w:t>
            </w:r>
          </w:p>
        </w:tc>
        <w:tc>
          <w:tcPr>
            <w:tcW w:w="2835" w:type="dxa"/>
          </w:tcPr>
          <w:p w:rsidR="00D75953" w:rsidRPr="00EA3372" w:rsidRDefault="00D75953" w:rsidP="006B787E">
            <w:pPr>
              <w:autoSpaceDE w:val="0"/>
              <w:autoSpaceDN w:val="0"/>
              <w:adjustRightInd w:val="0"/>
              <w:rPr>
                <w:color w:val="000000"/>
              </w:rPr>
            </w:pPr>
            <w:r w:rsidRPr="00EA3372">
              <w:rPr>
                <w:color w:val="000000"/>
              </w:rPr>
              <w:t>Пост – ураза.</w:t>
            </w:r>
          </w:p>
          <w:p w:rsidR="00D75953" w:rsidRPr="00EA3372" w:rsidRDefault="00D75953" w:rsidP="006B787E">
            <w:pPr>
              <w:autoSpaceDE w:val="0"/>
              <w:autoSpaceDN w:val="0"/>
              <w:adjustRightInd w:val="0"/>
              <w:rPr>
                <w:color w:val="000000"/>
              </w:rPr>
            </w:pPr>
            <w:r w:rsidRPr="00EA3372">
              <w:rPr>
                <w:color w:val="000000"/>
              </w:rPr>
              <w:t>Месяц рамадан.</w:t>
            </w:r>
          </w:p>
          <w:p w:rsidR="00D75953" w:rsidRPr="00EA3372" w:rsidRDefault="00D75953" w:rsidP="006B787E">
            <w:pPr>
              <w:autoSpaceDE w:val="0"/>
              <w:autoSpaceDN w:val="0"/>
              <w:adjustRightInd w:val="0"/>
              <w:rPr>
                <w:color w:val="000000"/>
              </w:rPr>
            </w:pPr>
            <w:r w:rsidRPr="00EA3372">
              <w:rPr>
                <w:color w:val="000000"/>
              </w:rPr>
              <w:t>Значение поста для мусульманина.</w:t>
            </w:r>
          </w:p>
        </w:tc>
        <w:tc>
          <w:tcPr>
            <w:tcW w:w="2693" w:type="dxa"/>
          </w:tcPr>
          <w:p w:rsidR="00D75953" w:rsidRPr="00EA3372" w:rsidRDefault="00D75953" w:rsidP="006B787E">
            <w:pPr>
              <w:tabs>
                <w:tab w:val="left" w:pos="1414"/>
              </w:tabs>
              <w:autoSpaceDE w:val="0"/>
              <w:autoSpaceDN w:val="0"/>
              <w:adjustRightInd w:val="0"/>
              <w:rPr>
                <w:color w:val="000000"/>
              </w:rPr>
            </w:pPr>
            <w:r w:rsidRPr="00EA3372">
              <w:rPr>
                <w:color w:val="000000"/>
              </w:rPr>
              <w:t>Готовность к нравственному самосовершенствованию, духовному саморазвитию.</w:t>
            </w:r>
          </w:p>
          <w:p w:rsidR="00D75953" w:rsidRPr="00EA3372" w:rsidRDefault="00D75953" w:rsidP="006B787E">
            <w:pPr>
              <w:rPr>
                <w:color w:val="000000"/>
              </w:rPr>
            </w:pPr>
          </w:p>
        </w:tc>
        <w:tc>
          <w:tcPr>
            <w:tcW w:w="992" w:type="dxa"/>
          </w:tcPr>
          <w:p w:rsidR="00D75953" w:rsidRPr="00EA3372" w:rsidRDefault="00D75953" w:rsidP="003F78EF">
            <w:pPr>
              <w:autoSpaceDE w:val="0"/>
              <w:autoSpaceDN w:val="0"/>
              <w:adjustRightInd w:val="0"/>
              <w:jc w:val="center"/>
            </w:pPr>
          </w:p>
        </w:tc>
        <w:tc>
          <w:tcPr>
            <w:tcW w:w="851" w:type="dxa"/>
          </w:tcPr>
          <w:p w:rsidR="00D75953" w:rsidRPr="00EA3372" w:rsidRDefault="00D75953" w:rsidP="003F78EF">
            <w:pPr>
              <w:autoSpaceDE w:val="0"/>
              <w:autoSpaceDN w:val="0"/>
              <w:adjustRightInd w:val="0"/>
              <w:jc w:val="center"/>
            </w:pPr>
          </w:p>
        </w:tc>
      </w:tr>
      <w:tr w:rsidR="00D75953" w:rsidRPr="00EA3372" w:rsidTr="0093684D">
        <w:tc>
          <w:tcPr>
            <w:tcW w:w="1384" w:type="dxa"/>
          </w:tcPr>
          <w:p w:rsidR="00D75953" w:rsidRPr="00EA3372" w:rsidRDefault="00D75953" w:rsidP="006B787E">
            <w:pPr>
              <w:autoSpaceDE w:val="0"/>
              <w:autoSpaceDN w:val="0"/>
              <w:adjustRightInd w:val="0"/>
              <w:rPr>
                <w:color w:val="000000"/>
              </w:rPr>
            </w:pPr>
            <w:r w:rsidRPr="00EA3372">
              <w:rPr>
                <w:color w:val="000000"/>
              </w:rPr>
              <w:t>14. Пожертвование во имя Всевышнего.</w:t>
            </w:r>
          </w:p>
          <w:p w:rsidR="00D75953" w:rsidRPr="00EA3372" w:rsidRDefault="00D75953" w:rsidP="006B787E">
            <w:pPr>
              <w:autoSpaceDE w:val="0"/>
              <w:autoSpaceDN w:val="0"/>
              <w:adjustRightInd w:val="0"/>
              <w:rPr>
                <w:color w:val="000000"/>
              </w:rPr>
            </w:pPr>
          </w:p>
        </w:tc>
        <w:tc>
          <w:tcPr>
            <w:tcW w:w="567" w:type="dxa"/>
          </w:tcPr>
          <w:p w:rsidR="00D75953" w:rsidRPr="00EA3372" w:rsidRDefault="00D75953" w:rsidP="006B787E">
            <w:r w:rsidRPr="00EA3372">
              <w:t>1</w:t>
            </w:r>
          </w:p>
        </w:tc>
        <w:tc>
          <w:tcPr>
            <w:tcW w:w="992" w:type="dxa"/>
          </w:tcPr>
          <w:p w:rsidR="00D75953" w:rsidRPr="00EA3372" w:rsidRDefault="00D75953" w:rsidP="006B787E">
            <w:pPr>
              <w:rPr>
                <w:i/>
              </w:rPr>
            </w:pPr>
            <w:r w:rsidRPr="00EA3372">
              <w:rPr>
                <w:i/>
              </w:rPr>
              <w:t>Урок открытия новых знаний</w:t>
            </w:r>
          </w:p>
        </w:tc>
        <w:tc>
          <w:tcPr>
            <w:tcW w:w="2835" w:type="dxa"/>
          </w:tcPr>
          <w:p w:rsidR="00D75953" w:rsidRPr="00EA3372" w:rsidRDefault="00D75953" w:rsidP="006B787E">
            <w:pPr>
              <w:autoSpaceDE w:val="0"/>
              <w:autoSpaceDN w:val="0"/>
              <w:adjustRightInd w:val="0"/>
              <w:rPr>
                <w:color w:val="000000"/>
              </w:rPr>
            </w:pPr>
            <w:r w:rsidRPr="00EA3372">
              <w:rPr>
                <w:color w:val="000000"/>
              </w:rPr>
              <w:t xml:space="preserve">Пожертвования. </w:t>
            </w:r>
          </w:p>
          <w:p w:rsidR="00D75953" w:rsidRPr="00EA3372" w:rsidRDefault="00D75953" w:rsidP="006B787E">
            <w:pPr>
              <w:autoSpaceDE w:val="0"/>
              <w:autoSpaceDN w:val="0"/>
              <w:adjustRightInd w:val="0"/>
              <w:rPr>
                <w:color w:val="000000"/>
              </w:rPr>
            </w:pPr>
            <w:r w:rsidRPr="00EA3372">
              <w:rPr>
                <w:color w:val="000000"/>
              </w:rPr>
              <w:t>Богатство и бедность.</w:t>
            </w:r>
          </w:p>
        </w:tc>
        <w:tc>
          <w:tcPr>
            <w:tcW w:w="2693" w:type="dxa"/>
          </w:tcPr>
          <w:p w:rsidR="00D75953" w:rsidRPr="00EA3372" w:rsidRDefault="00D75953" w:rsidP="006B787E">
            <w:pPr>
              <w:rPr>
                <w:color w:val="000000"/>
              </w:rPr>
            </w:pPr>
            <w:r w:rsidRPr="00EA3372">
              <w:rPr>
                <w:color w:val="000000"/>
              </w:rPr>
              <w:t>Высказывать суждения на основе сравнения функциональных, эстетических качеств, конструктивных особенностей объектов, процессов и явлений действительности.</w:t>
            </w:r>
          </w:p>
        </w:tc>
        <w:tc>
          <w:tcPr>
            <w:tcW w:w="992" w:type="dxa"/>
          </w:tcPr>
          <w:p w:rsidR="00D75953" w:rsidRPr="00EA3372" w:rsidRDefault="00D75953" w:rsidP="003F78EF">
            <w:pPr>
              <w:autoSpaceDE w:val="0"/>
              <w:autoSpaceDN w:val="0"/>
              <w:adjustRightInd w:val="0"/>
              <w:jc w:val="center"/>
            </w:pPr>
          </w:p>
        </w:tc>
        <w:tc>
          <w:tcPr>
            <w:tcW w:w="851" w:type="dxa"/>
          </w:tcPr>
          <w:p w:rsidR="00D75953" w:rsidRPr="00EA3372" w:rsidRDefault="00D75953" w:rsidP="003F78EF">
            <w:pPr>
              <w:autoSpaceDE w:val="0"/>
              <w:autoSpaceDN w:val="0"/>
              <w:adjustRightInd w:val="0"/>
              <w:jc w:val="center"/>
            </w:pPr>
          </w:p>
        </w:tc>
      </w:tr>
      <w:tr w:rsidR="00D75953" w:rsidRPr="00EA3372" w:rsidTr="0093684D">
        <w:tc>
          <w:tcPr>
            <w:tcW w:w="1384" w:type="dxa"/>
          </w:tcPr>
          <w:p w:rsidR="00D75953" w:rsidRPr="00EA3372" w:rsidRDefault="00D75953" w:rsidP="006B787E">
            <w:pPr>
              <w:autoSpaceDE w:val="0"/>
              <w:autoSpaceDN w:val="0"/>
              <w:adjustRightInd w:val="0"/>
              <w:rPr>
                <w:color w:val="000000"/>
              </w:rPr>
            </w:pPr>
            <w:r w:rsidRPr="00EA3372">
              <w:rPr>
                <w:color w:val="000000"/>
              </w:rPr>
              <w:t xml:space="preserve">15. </w:t>
            </w:r>
          </w:p>
          <w:p w:rsidR="00D75953" w:rsidRPr="00EA3372" w:rsidRDefault="00D75953" w:rsidP="006B787E">
            <w:pPr>
              <w:autoSpaceDE w:val="0"/>
              <w:autoSpaceDN w:val="0"/>
              <w:adjustRightInd w:val="0"/>
              <w:rPr>
                <w:color w:val="000000"/>
              </w:rPr>
            </w:pPr>
            <w:r w:rsidRPr="00EA3372">
              <w:rPr>
                <w:color w:val="000000"/>
              </w:rPr>
              <w:t>Поломничество</w:t>
            </w:r>
          </w:p>
          <w:p w:rsidR="00D75953" w:rsidRPr="00EA3372" w:rsidRDefault="00D75953" w:rsidP="006B787E">
            <w:pPr>
              <w:autoSpaceDE w:val="0"/>
              <w:autoSpaceDN w:val="0"/>
              <w:adjustRightInd w:val="0"/>
              <w:rPr>
                <w:color w:val="000000"/>
              </w:rPr>
            </w:pPr>
            <w:r w:rsidRPr="00EA3372">
              <w:rPr>
                <w:color w:val="000000"/>
              </w:rPr>
              <w:t>в Мекку.</w:t>
            </w:r>
          </w:p>
        </w:tc>
        <w:tc>
          <w:tcPr>
            <w:tcW w:w="567" w:type="dxa"/>
          </w:tcPr>
          <w:p w:rsidR="00D75953" w:rsidRPr="00EA3372" w:rsidRDefault="00D75953" w:rsidP="006B787E">
            <w:r w:rsidRPr="00EA3372">
              <w:t>1</w:t>
            </w:r>
          </w:p>
        </w:tc>
        <w:tc>
          <w:tcPr>
            <w:tcW w:w="992" w:type="dxa"/>
          </w:tcPr>
          <w:p w:rsidR="00D75953" w:rsidRPr="00EA3372" w:rsidRDefault="00D75953" w:rsidP="006B787E">
            <w:pPr>
              <w:rPr>
                <w:i/>
              </w:rPr>
            </w:pPr>
            <w:r w:rsidRPr="00EA3372">
              <w:rPr>
                <w:i/>
              </w:rPr>
              <w:t>Урок открытия новых знаний</w:t>
            </w:r>
          </w:p>
        </w:tc>
        <w:tc>
          <w:tcPr>
            <w:tcW w:w="2835" w:type="dxa"/>
          </w:tcPr>
          <w:p w:rsidR="00D75953" w:rsidRPr="00EA3372" w:rsidRDefault="00D75953" w:rsidP="006B787E">
            <w:pPr>
              <w:autoSpaceDE w:val="0"/>
              <w:autoSpaceDN w:val="0"/>
              <w:adjustRightInd w:val="0"/>
              <w:rPr>
                <w:color w:val="000000"/>
              </w:rPr>
            </w:pPr>
            <w:r w:rsidRPr="00EA3372">
              <w:rPr>
                <w:color w:val="000000"/>
              </w:rPr>
              <w:t>Обязанности мусульманина и его заветная мечта.</w:t>
            </w:r>
          </w:p>
          <w:p w:rsidR="00D75953" w:rsidRPr="00EA3372" w:rsidRDefault="00D75953" w:rsidP="006B787E">
            <w:pPr>
              <w:autoSpaceDE w:val="0"/>
              <w:autoSpaceDN w:val="0"/>
              <w:adjustRightInd w:val="0"/>
              <w:rPr>
                <w:color w:val="000000"/>
              </w:rPr>
            </w:pPr>
            <w:r w:rsidRPr="00EA3372">
              <w:rPr>
                <w:color w:val="000000"/>
              </w:rPr>
              <w:t xml:space="preserve"> Мекка. Хадж.</w:t>
            </w:r>
          </w:p>
          <w:p w:rsidR="00D75953" w:rsidRPr="00EA3372" w:rsidRDefault="00D75953" w:rsidP="006B787E">
            <w:pPr>
              <w:autoSpaceDE w:val="0"/>
              <w:autoSpaceDN w:val="0"/>
              <w:adjustRightInd w:val="0"/>
              <w:rPr>
                <w:color w:val="000000"/>
              </w:rPr>
            </w:pPr>
          </w:p>
        </w:tc>
        <w:tc>
          <w:tcPr>
            <w:tcW w:w="2693" w:type="dxa"/>
          </w:tcPr>
          <w:p w:rsidR="00D75953" w:rsidRPr="00EA3372" w:rsidRDefault="00D75953" w:rsidP="006B787E">
            <w:pPr>
              <w:rPr>
                <w:color w:val="000000"/>
              </w:rPr>
            </w:pPr>
            <w:r w:rsidRPr="00EA3372">
              <w:rPr>
                <w:color w:val="000000"/>
              </w:rPr>
              <w:t>Осознание своей этнической и национальной принадлежности;</w:t>
            </w:r>
          </w:p>
        </w:tc>
        <w:tc>
          <w:tcPr>
            <w:tcW w:w="992" w:type="dxa"/>
          </w:tcPr>
          <w:p w:rsidR="00D75953" w:rsidRPr="00EA3372" w:rsidRDefault="00D75953" w:rsidP="003F78EF">
            <w:pPr>
              <w:autoSpaceDE w:val="0"/>
              <w:autoSpaceDN w:val="0"/>
              <w:adjustRightInd w:val="0"/>
              <w:jc w:val="center"/>
            </w:pPr>
          </w:p>
        </w:tc>
        <w:tc>
          <w:tcPr>
            <w:tcW w:w="851" w:type="dxa"/>
          </w:tcPr>
          <w:p w:rsidR="00D75953" w:rsidRPr="00EA3372" w:rsidRDefault="00D75953" w:rsidP="003F78EF">
            <w:pPr>
              <w:autoSpaceDE w:val="0"/>
              <w:autoSpaceDN w:val="0"/>
              <w:adjustRightInd w:val="0"/>
              <w:jc w:val="center"/>
            </w:pPr>
          </w:p>
        </w:tc>
      </w:tr>
      <w:tr w:rsidR="00D75953" w:rsidRPr="00EA3372" w:rsidTr="0093684D">
        <w:tc>
          <w:tcPr>
            <w:tcW w:w="1384" w:type="dxa"/>
          </w:tcPr>
          <w:p w:rsidR="00D75953" w:rsidRPr="00EA3372" w:rsidRDefault="00D75953" w:rsidP="006B787E">
            <w:pPr>
              <w:autoSpaceDE w:val="0"/>
              <w:autoSpaceDN w:val="0"/>
              <w:adjustRightInd w:val="0"/>
              <w:rPr>
                <w:color w:val="000000"/>
              </w:rPr>
            </w:pPr>
            <w:r w:rsidRPr="00EA3372">
              <w:rPr>
                <w:color w:val="000000"/>
              </w:rPr>
              <w:t xml:space="preserve">16. </w:t>
            </w:r>
          </w:p>
          <w:p w:rsidR="00D75953" w:rsidRPr="00EA3372" w:rsidRDefault="00D75953" w:rsidP="006B787E">
            <w:pPr>
              <w:autoSpaceDE w:val="0"/>
              <w:autoSpaceDN w:val="0"/>
              <w:adjustRightInd w:val="0"/>
              <w:rPr>
                <w:color w:val="000000"/>
              </w:rPr>
            </w:pPr>
            <w:r w:rsidRPr="00EA3372">
              <w:rPr>
                <w:color w:val="000000"/>
              </w:rPr>
              <w:t>Творческие</w:t>
            </w:r>
          </w:p>
          <w:p w:rsidR="00D75953" w:rsidRPr="00EA3372" w:rsidRDefault="00D75953" w:rsidP="006B787E">
            <w:pPr>
              <w:autoSpaceDE w:val="0"/>
              <w:autoSpaceDN w:val="0"/>
              <w:adjustRightInd w:val="0"/>
              <w:rPr>
                <w:color w:val="000000"/>
              </w:rPr>
            </w:pPr>
            <w:r w:rsidRPr="00EA3372">
              <w:rPr>
                <w:color w:val="000000"/>
              </w:rPr>
              <w:t>работы учащихся.</w:t>
            </w:r>
          </w:p>
          <w:p w:rsidR="00D75953" w:rsidRPr="00EA3372" w:rsidRDefault="00D75953" w:rsidP="006B787E">
            <w:pPr>
              <w:autoSpaceDE w:val="0"/>
              <w:autoSpaceDN w:val="0"/>
              <w:adjustRightInd w:val="0"/>
              <w:jc w:val="center"/>
              <w:rPr>
                <w:b/>
                <w:bCs/>
              </w:rPr>
            </w:pPr>
          </w:p>
        </w:tc>
        <w:tc>
          <w:tcPr>
            <w:tcW w:w="567" w:type="dxa"/>
          </w:tcPr>
          <w:p w:rsidR="00D75953" w:rsidRPr="00EA3372" w:rsidRDefault="00D75953" w:rsidP="006B787E">
            <w:r w:rsidRPr="00EA3372">
              <w:t>1</w:t>
            </w:r>
          </w:p>
        </w:tc>
        <w:tc>
          <w:tcPr>
            <w:tcW w:w="992" w:type="dxa"/>
          </w:tcPr>
          <w:p w:rsidR="00D75953" w:rsidRPr="00EA3372" w:rsidRDefault="00D75953" w:rsidP="006B787E">
            <w:pPr>
              <w:rPr>
                <w:i/>
              </w:rPr>
            </w:pPr>
            <w:r w:rsidRPr="00EA3372">
              <w:rPr>
                <w:i/>
              </w:rPr>
              <w:t>Урок  развивающего контроля</w:t>
            </w:r>
          </w:p>
        </w:tc>
        <w:tc>
          <w:tcPr>
            <w:tcW w:w="2835" w:type="dxa"/>
          </w:tcPr>
          <w:p w:rsidR="00D75953" w:rsidRPr="00EA3372" w:rsidRDefault="00D75953" w:rsidP="006B787E">
            <w:pPr>
              <w:autoSpaceDE w:val="0"/>
              <w:autoSpaceDN w:val="0"/>
              <w:adjustRightInd w:val="0"/>
              <w:rPr>
                <w:color w:val="000000"/>
              </w:rPr>
            </w:pPr>
            <w:r w:rsidRPr="00EA3372">
              <w:rPr>
                <w:color w:val="000000"/>
              </w:rPr>
              <w:t>Жизнь пророка Мухаммада.</w:t>
            </w:r>
          </w:p>
          <w:p w:rsidR="00D75953" w:rsidRPr="00EA3372" w:rsidRDefault="00D75953" w:rsidP="006B787E">
            <w:pPr>
              <w:autoSpaceDE w:val="0"/>
              <w:autoSpaceDN w:val="0"/>
              <w:adjustRightInd w:val="0"/>
              <w:rPr>
                <w:color w:val="000000"/>
              </w:rPr>
            </w:pPr>
            <w:r w:rsidRPr="00EA3372">
              <w:rPr>
                <w:color w:val="000000"/>
              </w:rPr>
              <w:t>Нравственный облик посланника Аллаха.</w:t>
            </w:r>
          </w:p>
          <w:p w:rsidR="00D75953" w:rsidRPr="00EA3372" w:rsidRDefault="00D75953" w:rsidP="006B787E">
            <w:pPr>
              <w:autoSpaceDE w:val="0"/>
              <w:autoSpaceDN w:val="0"/>
              <w:adjustRightInd w:val="0"/>
              <w:rPr>
                <w:color w:val="000000"/>
              </w:rPr>
            </w:pPr>
            <w:r w:rsidRPr="00EA3372">
              <w:rPr>
                <w:color w:val="000000"/>
              </w:rPr>
              <w:t>Хиджара – начало мусульманского летосчисления.</w:t>
            </w:r>
          </w:p>
          <w:p w:rsidR="00D75953" w:rsidRPr="00EA3372" w:rsidRDefault="00D75953" w:rsidP="006B787E">
            <w:pPr>
              <w:autoSpaceDE w:val="0"/>
              <w:autoSpaceDN w:val="0"/>
              <w:adjustRightInd w:val="0"/>
              <w:rPr>
                <w:color w:val="000000"/>
              </w:rPr>
            </w:pPr>
            <w:r w:rsidRPr="00EA3372">
              <w:rPr>
                <w:color w:val="000000"/>
              </w:rPr>
              <w:t>Что значит для мусульман Священный Коран и Сунна?</w:t>
            </w:r>
          </w:p>
        </w:tc>
        <w:tc>
          <w:tcPr>
            <w:tcW w:w="2693" w:type="dxa"/>
          </w:tcPr>
          <w:p w:rsidR="00D75953" w:rsidRPr="00EA3372" w:rsidRDefault="00D75953" w:rsidP="006B787E">
            <w:pPr>
              <w:tabs>
                <w:tab w:val="left" w:pos="1414"/>
              </w:tabs>
              <w:autoSpaceDE w:val="0"/>
              <w:autoSpaceDN w:val="0"/>
              <w:adjustRightInd w:val="0"/>
              <w:rPr>
                <w:color w:val="000000"/>
              </w:rPr>
            </w:pPr>
            <w:r w:rsidRPr="00EA3372">
              <w:rPr>
                <w:color w:val="000000"/>
              </w:rPr>
              <w:t>Осуществлять поиск и обработку информации (в том числе с использованием компьютера).</w:t>
            </w:r>
          </w:p>
          <w:p w:rsidR="00D75953" w:rsidRPr="00EA3372" w:rsidRDefault="00D75953" w:rsidP="006B787E">
            <w:pPr>
              <w:tabs>
                <w:tab w:val="left" w:pos="1414"/>
              </w:tabs>
              <w:autoSpaceDE w:val="0"/>
              <w:autoSpaceDN w:val="0"/>
              <w:adjustRightInd w:val="0"/>
              <w:ind w:firstLine="708"/>
              <w:jc w:val="both"/>
              <w:rPr>
                <w:color w:val="000000"/>
              </w:rPr>
            </w:pPr>
            <w:r w:rsidRPr="00EA3372">
              <w:rPr>
                <w:color w:val="000000"/>
              </w:rPr>
              <w:t xml:space="preserve"> </w:t>
            </w:r>
          </w:p>
          <w:p w:rsidR="00D75953" w:rsidRPr="00EA3372" w:rsidRDefault="00D75953" w:rsidP="006B787E">
            <w:pPr>
              <w:rPr>
                <w:color w:val="000000"/>
              </w:rPr>
            </w:pPr>
          </w:p>
        </w:tc>
        <w:tc>
          <w:tcPr>
            <w:tcW w:w="992" w:type="dxa"/>
          </w:tcPr>
          <w:p w:rsidR="00D75953" w:rsidRPr="00EA3372" w:rsidRDefault="00D75953" w:rsidP="003F78EF">
            <w:pPr>
              <w:autoSpaceDE w:val="0"/>
              <w:autoSpaceDN w:val="0"/>
              <w:adjustRightInd w:val="0"/>
              <w:jc w:val="center"/>
            </w:pPr>
          </w:p>
        </w:tc>
        <w:tc>
          <w:tcPr>
            <w:tcW w:w="851" w:type="dxa"/>
          </w:tcPr>
          <w:p w:rsidR="00D75953" w:rsidRPr="00EA3372" w:rsidRDefault="00D75953" w:rsidP="003F78EF">
            <w:pPr>
              <w:autoSpaceDE w:val="0"/>
              <w:autoSpaceDN w:val="0"/>
              <w:adjustRightInd w:val="0"/>
              <w:jc w:val="center"/>
            </w:pPr>
          </w:p>
        </w:tc>
      </w:tr>
      <w:tr w:rsidR="00D75953" w:rsidRPr="00EA3372" w:rsidTr="0093684D">
        <w:tc>
          <w:tcPr>
            <w:tcW w:w="1384" w:type="dxa"/>
          </w:tcPr>
          <w:p w:rsidR="00D75953" w:rsidRPr="00EA3372" w:rsidRDefault="00D75953" w:rsidP="006B787E">
            <w:pPr>
              <w:autoSpaceDE w:val="0"/>
              <w:autoSpaceDN w:val="0"/>
              <w:adjustRightInd w:val="0"/>
              <w:rPr>
                <w:color w:val="000000"/>
              </w:rPr>
            </w:pPr>
            <w:r w:rsidRPr="00EA3372">
              <w:rPr>
                <w:color w:val="000000"/>
              </w:rPr>
              <w:t xml:space="preserve">17. </w:t>
            </w:r>
          </w:p>
          <w:p w:rsidR="00D75953" w:rsidRPr="00EA3372" w:rsidRDefault="00D75953" w:rsidP="006B787E">
            <w:pPr>
              <w:autoSpaceDE w:val="0"/>
              <w:autoSpaceDN w:val="0"/>
              <w:adjustRightInd w:val="0"/>
              <w:rPr>
                <w:color w:val="000000"/>
              </w:rPr>
            </w:pPr>
            <w:r w:rsidRPr="00EA3372">
              <w:rPr>
                <w:color w:val="000000"/>
              </w:rPr>
              <w:t>Творческие</w:t>
            </w:r>
          </w:p>
          <w:p w:rsidR="00D75953" w:rsidRPr="00EA3372" w:rsidRDefault="00D75953" w:rsidP="006B787E">
            <w:pPr>
              <w:autoSpaceDE w:val="0"/>
              <w:autoSpaceDN w:val="0"/>
              <w:adjustRightInd w:val="0"/>
              <w:rPr>
                <w:color w:val="000000"/>
              </w:rPr>
            </w:pPr>
            <w:r w:rsidRPr="00EA3372">
              <w:rPr>
                <w:color w:val="000000"/>
              </w:rPr>
              <w:t>работы учащихся.</w:t>
            </w:r>
          </w:p>
          <w:p w:rsidR="00D75953" w:rsidRPr="00EA3372" w:rsidRDefault="00D75953" w:rsidP="006B787E">
            <w:pPr>
              <w:autoSpaceDE w:val="0"/>
              <w:autoSpaceDN w:val="0"/>
              <w:adjustRightInd w:val="0"/>
              <w:jc w:val="center"/>
              <w:rPr>
                <w:b/>
                <w:bCs/>
              </w:rPr>
            </w:pPr>
          </w:p>
        </w:tc>
        <w:tc>
          <w:tcPr>
            <w:tcW w:w="567" w:type="dxa"/>
          </w:tcPr>
          <w:p w:rsidR="00D75953" w:rsidRPr="00EA3372" w:rsidRDefault="00D75953" w:rsidP="006B787E">
            <w:r w:rsidRPr="00EA3372">
              <w:t>1</w:t>
            </w:r>
          </w:p>
        </w:tc>
        <w:tc>
          <w:tcPr>
            <w:tcW w:w="992" w:type="dxa"/>
          </w:tcPr>
          <w:p w:rsidR="00D75953" w:rsidRPr="00EA3372" w:rsidRDefault="00D75953" w:rsidP="006B787E">
            <w:pPr>
              <w:rPr>
                <w:i/>
              </w:rPr>
            </w:pPr>
            <w:r w:rsidRPr="00EA3372">
              <w:rPr>
                <w:i/>
              </w:rPr>
              <w:t>Урок  развивающего контроля</w:t>
            </w:r>
          </w:p>
        </w:tc>
        <w:tc>
          <w:tcPr>
            <w:tcW w:w="2835" w:type="dxa"/>
          </w:tcPr>
          <w:p w:rsidR="00D75953" w:rsidRPr="00EA3372" w:rsidRDefault="00D75953" w:rsidP="006B787E">
            <w:pPr>
              <w:autoSpaceDE w:val="0"/>
              <w:autoSpaceDN w:val="0"/>
              <w:adjustRightInd w:val="0"/>
              <w:rPr>
                <w:color w:val="000000"/>
              </w:rPr>
            </w:pPr>
            <w:r w:rsidRPr="00EA3372">
              <w:rPr>
                <w:color w:val="000000"/>
              </w:rPr>
              <w:t>Во что верят мусульмане?</w:t>
            </w:r>
          </w:p>
          <w:p w:rsidR="00D75953" w:rsidRPr="00EA3372" w:rsidRDefault="00D75953" w:rsidP="006B787E">
            <w:pPr>
              <w:autoSpaceDE w:val="0"/>
              <w:autoSpaceDN w:val="0"/>
              <w:adjustRightInd w:val="0"/>
              <w:rPr>
                <w:color w:val="000000"/>
              </w:rPr>
            </w:pPr>
            <w:r w:rsidRPr="00EA3372">
              <w:rPr>
                <w:color w:val="000000"/>
              </w:rPr>
              <w:t>Религиозные обязанности мусульман.</w:t>
            </w:r>
          </w:p>
          <w:p w:rsidR="00D75953" w:rsidRPr="00EA3372" w:rsidRDefault="00D75953" w:rsidP="006B787E">
            <w:pPr>
              <w:autoSpaceDE w:val="0"/>
              <w:autoSpaceDN w:val="0"/>
              <w:adjustRightInd w:val="0"/>
              <w:rPr>
                <w:color w:val="000000"/>
              </w:rPr>
            </w:pPr>
            <w:r w:rsidRPr="00EA3372">
              <w:rPr>
                <w:color w:val="000000"/>
              </w:rPr>
              <w:t>Священные города Мекка и Медина.</w:t>
            </w:r>
          </w:p>
          <w:p w:rsidR="00D75953" w:rsidRPr="00EA3372" w:rsidRDefault="00D75953" w:rsidP="006B787E">
            <w:pPr>
              <w:autoSpaceDE w:val="0"/>
              <w:autoSpaceDN w:val="0"/>
              <w:adjustRightInd w:val="0"/>
              <w:rPr>
                <w:color w:val="000000"/>
              </w:rPr>
            </w:pPr>
            <w:r w:rsidRPr="00EA3372">
              <w:rPr>
                <w:color w:val="000000"/>
              </w:rPr>
              <w:t>Ислам – это религия внутренней и внешней чистоты.</w:t>
            </w:r>
          </w:p>
        </w:tc>
        <w:tc>
          <w:tcPr>
            <w:tcW w:w="2693" w:type="dxa"/>
          </w:tcPr>
          <w:p w:rsidR="00D75953" w:rsidRPr="00EA3372" w:rsidRDefault="00D75953" w:rsidP="006B787E">
            <w:pPr>
              <w:tabs>
                <w:tab w:val="left" w:pos="1414"/>
              </w:tabs>
              <w:autoSpaceDE w:val="0"/>
              <w:autoSpaceDN w:val="0"/>
              <w:adjustRightInd w:val="0"/>
              <w:rPr>
                <w:color w:val="000000"/>
              </w:rPr>
            </w:pPr>
            <w:r w:rsidRPr="00EA3372">
              <w:rPr>
                <w:color w:val="000000"/>
              </w:rPr>
              <w:t>Осуществлять поиск и обработку информации (в том числе с использованием компьютера).</w:t>
            </w:r>
          </w:p>
          <w:p w:rsidR="00D75953" w:rsidRPr="00EA3372" w:rsidRDefault="00D75953" w:rsidP="006B787E">
            <w:pPr>
              <w:tabs>
                <w:tab w:val="left" w:pos="1414"/>
              </w:tabs>
              <w:autoSpaceDE w:val="0"/>
              <w:autoSpaceDN w:val="0"/>
              <w:adjustRightInd w:val="0"/>
              <w:ind w:firstLine="708"/>
              <w:jc w:val="both"/>
              <w:rPr>
                <w:color w:val="000000"/>
              </w:rPr>
            </w:pPr>
            <w:r w:rsidRPr="00EA3372">
              <w:rPr>
                <w:color w:val="000000"/>
              </w:rPr>
              <w:t xml:space="preserve"> </w:t>
            </w:r>
          </w:p>
          <w:p w:rsidR="00D75953" w:rsidRPr="00EA3372" w:rsidRDefault="00D75953" w:rsidP="006B787E">
            <w:pPr>
              <w:rPr>
                <w:color w:val="000000"/>
              </w:rPr>
            </w:pPr>
          </w:p>
        </w:tc>
        <w:tc>
          <w:tcPr>
            <w:tcW w:w="992" w:type="dxa"/>
          </w:tcPr>
          <w:p w:rsidR="00D75953" w:rsidRPr="00EA3372" w:rsidRDefault="00D75953" w:rsidP="003F78EF">
            <w:pPr>
              <w:autoSpaceDE w:val="0"/>
              <w:autoSpaceDN w:val="0"/>
              <w:adjustRightInd w:val="0"/>
              <w:jc w:val="center"/>
            </w:pPr>
          </w:p>
        </w:tc>
        <w:tc>
          <w:tcPr>
            <w:tcW w:w="851" w:type="dxa"/>
          </w:tcPr>
          <w:p w:rsidR="00D75953" w:rsidRPr="00EA3372" w:rsidRDefault="00D75953" w:rsidP="003F78EF">
            <w:pPr>
              <w:autoSpaceDE w:val="0"/>
              <w:autoSpaceDN w:val="0"/>
              <w:adjustRightInd w:val="0"/>
              <w:jc w:val="center"/>
            </w:pPr>
          </w:p>
        </w:tc>
      </w:tr>
      <w:tr w:rsidR="00D75953" w:rsidRPr="00EA3372" w:rsidTr="0093684D">
        <w:tc>
          <w:tcPr>
            <w:tcW w:w="1384" w:type="dxa"/>
          </w:tcPr>
          <w:p w:rsidR="00D75953" w:rsidRPr="00EA3372" w:rsidRDefault="00D75953" w:rsidP="006B787E">
            <w:pPr>
              <w:autoSpaceDE w:val="0"/>
              <w:autoSpaceDN w:val="0"/>
              <w:adjustRightInd w:val="0"/>
              <w:rPr>
                <w:color w:val="000000"/>
              </w:rPr>
            </w:pPr>
            <w:r w:rsidRPr="00EA3372">
              <w:rPr>
                <w:color w:val="000000"/>
              </w:rPr>
              <w:t>18.</w:t>
            </w:r>
          </w:p>
          <w:p w:rsidR="00D75953" w:rsidRPr="00EA3372" w:rsidRDefault="00D75953" w:rsidP="006B787E">
            <w:pPr>
              <w:autoSpaceDE w:val="0"/>
              <w:autoSpaceDN w:val="0"/>
              <w:adjustRightInd w:val="0"/>
              <w:rPr>
                <w:color w:val="000000"/>
              </w:rPr>
            </w:pPr>
            <w:r w:rsidRPr="00EA3372">
              <w:rPr>
                <w:color w:val="000000"/>
              </w:rPr>
              <w:t>История ислама в России.</w:t>
            </w:r>
          </w:p>
        </w:tc>
        <w:tc>
          <w:tcPr>
            <w:tcW w:w="567" w:type="dxa"/>
          </w:tcPr>
          <w:p w:rsidR="00D75953" w:rsidRPr="00EA3372" w:rsidRDefault="00D75953" w:rsidP="006B787E">
            <w:r w:rsidRPr="00EA3372">
              <w:t>1</w:t>
            </w:r>
          </w:p>
        </w:tc>
        <w:tc>
          <w:tcPr>
            <w:tcW w:w="992" w:type="dxa"/>
          </w:tcPr>
          <w:p w:rsidR="00D75953" w:rsidRPr="00EA3372" w:rsidRDefault="00D75953" w:rsidP="006B787E">
            <w:pPr>
              <w:rPr>
                <w:i/>
              </w:rPr>
            </w:pPr>
            <w:r w:rsidRPr="00EA3372">
              <w:rPr>
                <w:i/>
              </w:rPr>
              <w:t>Урок открытия новых знаний</w:t>
            </w:r>
          </w:p>
        </w:tc>
        <w:tc>
          <w:tcPr>
            <w:tcW w:w="2835" w:type="dxa"/>
          </w:tcPr>
          <w:p w:rsidR="00D75953" w:rsidRPr="00EA3372" w:rsidRDefault="00D75953" w:rsidP="006B787E">
            <w:pPr>
              <w:autoSpaceDE w:val="0"/>
              <w:autoSpaceDN w:val="0"/>
              <w:adjustRightInd w:val="0"/>
              <w:rPr>
                <w:color w:val="000000"/>
              </w:rPr>
            </w:pPr>
            <w:r w:rsidRPr="00EA3372">
              <w:rPr>
                <w:color w:val="000000"/>
              </w:rPr>
              <w:t>Распространение ислам на территории России. Народы, исповедующие ислам. Изменения в жизни людей после принятия ислама.</w:t>
            </w:r>
          </w:p>
          <w:p w:rsidR="00D75953" w:rsidRPr="00EA3372" w:rsidRDefault="00D75953" w:rsidP="006B787E">
            <w:pPr>
              <w:autoSpaceDE w:val="0"/>
              <w:autoSpaceDN w:val="0"/>
              <w:adjustRightInd w:val="0"/>
              <w:rPr>
                <w:color w:val="000000"/>
              </w:rPr>
            </w:pPr>
          </w:p>
        </w:tc>
        <w:tc>
          <w:tcPr>
            <w:tcW w:w="2693" w:type="dxa"/>
          </w:tcPr>
          <w:p w:rsidR="00D75953" w:rsidRPr="00EA3372" w:rsidRDefault="00D75953" w:rsidP="006B787E">
            <w:pPr>
              <w:tabs>
                <w:tab w:val="left" w:pos="1414"/>
              </w:tabs>
              <w:autoSpaceDE w:val="0"/>
              <w:autoSpaceDN w:val="0"/>
              <w:adjustRightInd w:val="0"/>
              <w:rPr>
                <w:color w:val="000000"/>
              </w:rPr>
            </w:pPr>
            <w:r w:rsidRPr="00EA3372">
              <w:rPr>
                <w:color w:val="000000"/>
              </w:rPr>
              <w:t xml:space="preserve">Первоначальные представления об исторической роли исламской  религии в </w:t>
            </w:r>
          </w:p>
          <w:p w:rsidR="00D75953" w:rsidRPr="00EA3372" w:rsidRDefault="00D75953" w:rsidP="0093684D">
            <w:pPr>
              <w:tabs>
                <w:tab w:val="left" w:pos="1414"/>
              </w:tabs>
              <w:autoSpaceDE w:val="0"/>
              <w:autoSpaceDN w:val="0"/>
              <w:adjustRightInd w:val="0"/>
              <w:rPr>
                <w:color w:val="000000"/>
              </w:rPr>
            </w:pPr>
            <w:r w:rsidRPr="00EA3372">
              <w:rPr>
                <w:color w:val="000000"/>
              </w:rPr>
              <w:t>становлении российской государственности.</w:t>
            </w:r>
          </w:p>
        </w:tc>
        <w:tc>
          <w:tcPr>
            <w:tcW w:w="992" w:type="dxa"/>
          </w:tcPr>
          <w:p w:rsidR="00D75953" w:rsidRPr="00EA3372" w:rsidRDefault="00D75953" w:rsidP="003F78EF">
            <w:pPr>
              <w:autoSpaceDE w:val="0"/>
              <w:autoSpaceDN w:val="0"/>
              <w:adjustRightInd w:val="0"/>
              <w:jc w:val="center"/>
            </w:pPr>
          </w:p>
        </w:tc>
        <w:tc>
          <w:tcPr>
            <w:tcW w:w="851" w:type="dxa"/>
          </w:tcPr>
          <w:p w:rsidR="00D75953" w:rsidRPr="00EA3372" w:rsidRDefault="00D75953" w:rsidP="003F78EF">
            <w:pPr>
              <w:autoSpaceDE w:val="0"/>
              <w:autoSpaceDN w:val="0"/>
              <w:adjustRightInd w:val="0"/>
              <w:jc w:val="center"/>
            </w:pPr>
          </w:p>
        </w:tc>
      </w:tr>
      <w:tr w:rsidR="00D75953" w:rsidRPr="00EA3372" w:rsidTr="0093684D">
        <w:tc>
          <w:tcPr>
            <w:tcW w:w="1384" w:type="dxa"/>
          </w:tcPr>
          <w:p w:rsidR="00D75953" w:rsidRPr="00EA3372" w:rsidRDefault="00D75953" w:rsidP="006B787E">
            <w:pPr>
              <w:autoSpaceDE w:val="0"/>
              <w:autoSpaceDN w:val="0"/>
              <w:adjustRightInd w:val="0"/>
              <w:rPr>
                <w:color w:val="000000"/>
              </w:rPr>
            </w:pPr>
            <w:r w:rsidRPr="00EA3372">
              <w:rPr>
                <w:color w:val="000000"/>
              </w:rPr>
              <w:t>19.</w:t>
            </w:r>
          </w:p>
          <w:p w:rsidR="00D75953" w:rsidRPr="00EA3372" w:rsidRDefault="00D75953" w:rsidP="006B787E">
            <w:pPr>
              <w:autoSpaceDE w:val="0"/>
              <w:autoSpaceDN w:val="0"/>
              <w:adjustRightInd w:val="0"/>
              <w:rPr>
                <w:color w:val="000000"/>
              </w:rPr>
            </w:pPr>
            <w:r w:rsidRPr="00EA3372">
              <w:rPr>
                <w:color w:val="000000"/>
              </w:rPr>
              <w:t>Нраственные ценности ислама.</w:t>
            </w:r>
          </w:p>
        </w:tc>
        <w:tc>
          <w:tcPr>
            <w:tcW w:w="567" w:type="dxa"/>
          </w:tcPr>
          <w:p w:rsidR="00D75953" w:rsidRPr="00EA3372" w:rsidRDefault="00D75953" w:rsidP="006B787E">
            <w:r w:rsidRPr="00EA3372">
              <w:t>1</w:t>
            </w:r>
          </w:p>
        </w:tc>
        <w:tc>
          <w:tcPr>
            <w:tcW w:w="992" w:type="dxa"/>
          </w:tcPr>
          <w:p w:rsidR="00D75953" w:rsidRPr="00EA3372" w:rsidRDefault="00D75953" w:rsidP="006B787E">
            <w:pPr>
              <w:rPr>
                <w:i/>
              </w:rPr>
            </w:pPr>
            <w:r w:rsidRPr="00EA3372">
              <w:rPr>
                <w:i/>
              </w:rPr>
              <w:t>Урок открытия новых знаний</w:t>
            </w:r>
          </w:p>
        </w:tc>
        <w:tc>
          <w:tcPr>
            <w:tcW w:w="2835" w:type="dxa"/>
          </w:tcPr>
          <w:p w:rsidR="00D75953" w:rsidRPr="00EA3372" w:rsidRDefault="00D75953" w:rsidP="006B787E">
            <w:pPr>
              <w:autoSpaceDE w:val="0"/>
              <w:autoSpaceDN w:val="0"/>
              <w:adjustRightInd w:val="0"/>
              <w:rPr>
                <w:color w:val="000000"/>
              </w:rPr>
            </w:pPr>
            <w:r w:rsidRPr="00EA3372">
              <w:rPr>
                <w:color w:val="000000"/>
              </w:rPr>
              <w:t>Нравственные ценности.</w:t>
            </w:r>
          </w:p>
          <w:p w:rsidR="00D75953" w:rsidRPr="00EA3372" w:rsidRDefault="00D75953" w:rsidP="006B787E">
            <w:pPr>
              <w:autoSpaceDE w:val="0"/>
              <w:autoSpaceDN w:val="0"/>
              <w:adjustRightInd w:val="0"/>
              <w:rPr>
                <w:color w:val="000000"/>
              </w:rPr>
            </w:pPr>
            <w:r w:rsidRPr="00EA3372">
              <w:rPr>
                <w:color w:val="000000"/>
              </w:rPr>
              <w:t>Нравственные ценности мусульман.</w:t>
            </w:r>
          </w:p>
          <w:p w:rsidR="00D75953" w:rsidRPr="00EA3372" w:rsidRDefault="00D75953" w:rsidP="006B787E">
            <w:pPr>
              <w:autoSpaceDE w:val="0"/>
              <w:autoSpaceDN w:val="0"/>
              <w:adjustRightInd w:val="0"/>
              <w:rPr>
                <w:color w:val="000000"/>
              </w:rPr>
            </w:pPr>
            <w:r w:rsidRPr="00EA3372">
              <w:rPr>
                <w:color w:val="000000"/>
              </w:rPr>
              <w:t>Любовь к Родине.</w:t>
            </w:r>
          </w:p>
          <w:p w:rsidR="00D75953" w:rsidRPr="00EA3372" w:rsidRDefault="00D75953" w:rsidP="006B787E">
            <w:pPr>
              <w:autoSpaceDE w:val="0"/>
              <w:autoSpaceDN w:val="0"/>
              <w:adjustRightInd w:val="0"/>
              <w:rPr>
                <w:color w:val="000000"/>
              </w:rPr>
            </w:pPr>
          </w:p>
        </w:tc>
        <w:tc>
          <w:tcPr>
            <w:tcW w:w="2693" w:type="dxa"/>
          </w:tcPr>
          <w:p w:rsidR="00D75953" w:rsidRPr="00EA3372" w:rsidRDefault="00D75953" w:rsidP="006B787E">
            <w:pPr>
              <w:rPr>
                <w:color w:val="000000"/>
              </w:rPr>
            </w:pPr>
            <w:r w:rsidRPr="00EA3372">
              <w:rPr>
                <w:color w:val="000000"/>
              </w:rPr>
              <w:t>Формирование целостного, социально ориентированного взгляда на мир в его органичном единстве и разнообразии природы, народов, культур и религий.</w:t>
            </w:r>
          </w:p>
        </w:tc>
        <w:tc>
          <w:tcPr>
            <w:tcW w:w="992" w:type="dxa"/>
          </w:tcPr>
          <w:p w:rsidR="00D75953" w:rsidRPr="00EA3372" w:rsidRDefault="00D75953" w:rsidP="003F78EF">
            <w:pPr>
              <w:autoSpaceDE w:val="0"/>
              <w:autoSpaceDN w:val="0"/>
              <w:adjustRightInd w:val="0"/>
              <w:jc w:val="center"/>
            </w:pPr>
          </w:p>
        </w:tc>
        <w:tc>
          <w:tcPr>
            <w:tcW w:w="851" w:type="dxa"/>
          </w:tcPr>
          <w:p w:rsidR="00D75953" w:rsidRPr="00EA3372" w:rsidRDefault="00D75953" w:rsidP="003F78EF">
            <w:pPr>
              <w:autoSpaceDE w:val="0"/>
              <w:autoSpaceDN w:val="0"/>
              <w:adjustRightInd w:val="0"/>
              <w:jc w:val="center"/>
            </w:pPr>
          </w:p>
        </w:tc>
      </w:tr>
      <w:tr w:rsidR="00D75953" w:rsidRPr="00EA3372" w:rsidTr="0093684D">
        <w:tc>
          <w:tcPr>
            <w:tcW w:w="1384" w:type="dxa"/>
          </w:tcPr>
          <w:p w:rsidR="00D75953" w:rsidRPr="00EA3372" w:rsidRDefault="00D75953" w:rsidP="006B787E">
            <w:pPr>
              <w:autoSpaceDE w:val="0"/>
              <w:autoSpaceDN w:val="0"/>
              <w:adjustRightInd w:val="0"/>
              <w:rPr>
                <w:color w:val="000000"/>
              </w:rPr>
            </w:pPr>
            <w:r w:rsidRPr="00EA3372">
              <w:rPr>
                <w:color w:val="000000"/>
              </w:rPr>
              <w:t>20.</w:t>
            </w:r>
          </w:p>
          <w:p w:rsidR="00D75953" w:rsidRPr="00EA3372" w:rsidRDefault="00D75953" w:rsidP="006B787E">
            <w:pPr>
              <w:autoSpaceDE w:val="0"/>
              <w:autoSpaceDN w:val="0"/>
              <w:adjustRightInd w:val="0"/>
              <w:rPr>
                <w:color w:val="000000"/>
              </w:rPr>
            </w:pPr>
            <w:r w:rsidRPr="00EA3372">
              <w:rPr>
                <w:color w:val="000000"/>
              </w:rPr>
              <w:t>Сотворение добра.</w:t>
            </w:r>
          </w:p>
        </w:tc>
        <w:tc>
          <w:tcPr>
            <w:tcW w:w="567" w:type="dxa"/>
          </w:tcPr>
          <w:p w:rsidR="00D75953" w:rsidRPr="00EA3372" w:rsidRDefault="00D75953" w:rsidP="006B787E">
            <w:r w:rsidRPr="00EA3372">
              <w:t>1</w:t>
            </w:r>
          </w:p>
        </w:tc>
        <w:tc>
          <w:tcPr>
            <w:tcW w:w="992" w:type="dxa"/>
          </w:tcPr>
          <w:p w:rsidR="00D75953" w:rsidRPr="00EA3372" w:rsidRDefault="00D75953" w:rsidP="006B787E">
            <w:pPr>
              <w:rPr>
                <w:i/>
              </w:rPr>
            </w:pPr>
            <w:r w:rsidRPr="00EA3372">
              <w:rPr>
                <w:i/>
              </w:rPr>
              <w:t>Урок открытия новых знаний</w:t>
            </w:r>
          </w:p>
        </w:tc>
        <w:tc>
          <w:tcPr>
            <w:tcW w:w="2835" w:type="dxa"/>
          </w:tcPr>
          <w:p w:rsidR="00D75953" w:rsidRPr="00EA3372" w:rsidRDefault="00D75953" w:rsidP="006B787E">
            <w:pPr>
              <w:autoSpaceDE w:val="0"/>
              <w:autoSpaceDN w:val="0"/>
              <w:adjustRightInd w:val="0"/>
              <w:rPr>
                <w:color w:val="000000"/>
              </w:rPr>
            </w:pPr>
            <w:r w:rsidRPr="00EA3372">
              <w:rPr>
                <w:color w:val="000000"/>
              </w:rPr>
              <w:t>Что значит «творить добро» и как научиться творить добро.</w:t>
            </w:r>
          </w:p>
          <w:p w:rsidR="00D75953" w:rsidRPr="00EA3372" w:rsidRDefault="00D75953" w:rsidP="006B787E">
            <w:pPr>
              <w:autoSpaceDE w:val="0"/>
              <w:autoSpaceDN w:val="0"/>
              <w:adjustRightInd w:val="0"/>
              <w:rPr>
                <w:color w:val="000000"/>
              </w:rPr>
            </w:pPr>
          </w:p>
        </w:tc>
        <w:tc>
          <w:tcPr>
            <w:tcW w:w="2693" w:type="dxa"/>
          </w:tcPr>
          <w:p w:rsidR="00D75953" w:rsidRPr="00EA3372" w:rsidRDefault="00D75953" w:rsidP="006B787E">
            <w:pPr>
              <w:rPr>
                <w:color w:val="000000"/>
              </w:rPr>
            </w:pPr>
          </w:p>
        </w:tc>
        <w:tc>
          <w:tcPr>
            <w:tcW w:w="992" w:type="dxa"/>
          </w:tcPr>
          <w:p w:rsidR="00D75953" w:rsidRPr="00EA3372" w:rsidRDefault="00D75953" w:rsidP="003F78EF">
            <w:pPr>
              <w:autoSpaceDE w:val="0"/>
              <w:autoSpaceDN w:val="0"/>
              <w:adjustRightInd w:val="0"/>
              <w:jc w:val="center"/>
            </w:pPr>
          </w:p>
        </w:tc>
        <w:tc>
          <w:tcPr>
            <w:tcW w:w="851" w:type="dxa"/>
          </w:tcPr>
          <w:p w:rsidR="00D75953" w:rsidRPr="00EA3372" w:rsidRDefault="00D75953" w:rsidP="003F78EF">
            <w:pPr>
              <w:autoSpaceDE w:val="0"/>
              <w:autoSpaceDN w:val="0"/>
              <w:adjustRightInd w:val="0"/>
              <w:jc w:val="center"/>
            </w:pPr>
          </w:p>
        </w:tc>
      </w:tr>
      <w:tr w:rsidR="00D75953" w:rsidRPr="00EA3372" w:rsidTr="0093684D">
        <w:tc>
          <w:tcPr>
            <w:tcW w:w="1384" w:type="dxa"/>
          </w:tcPr>
          <w:p w:rsidR="00D75953" w:rsidRPr="00EA3372" w:rsidRDefault="00D75953" w:rsidP="006B787E">
            <w:pPr>
              <w:autoSpaceDE w:val="0"/>
              <w:autoSpaceDN w:val="0"/>
              <w:adjustRightInd w:val="0"/>
              <w:rPr>
                <w:color w:val="000000"/>
              </w:rPr>
            </w:pPr>
            <w:r w:rsidRPr="00EA3372">
              <w:rPr>
                <w:color w:val="000000"/>
              </w:rPr>
              <w:t xml:space="preserve">21. </w:t>
            </w:r>
          </w:p>
          <w:p w:rsidR="00D75953" w:rsidRPr="00EA3372" w:rsidRDefault="00D75953" w:rsidP="006B787E">
            <w:pPr>
              <w:autoSpaceDE w:val="0"/>
              <w:autoSpaceDN w:val="0"/>
              <w:adjustRightInd w:val="0"/>
              <w:rPr>
                <w:color w:val="000000"/>
              </w:rPr>
            </w:pPr>
            <w:r w:rsidRPr="00EA3372">
              <w:rPr>
                <w:color w:val="000000"/>
              </w:rPr>
              <w:t>Дружба и взаимопомощь.</w:t>
            </w:r>
          </w:p>
        </w:tc>
        <w:tc>
          <w:tcPr>
            <w:tcW w:w="567" w:type="dxa"/>
          </w:tcPr>
          <w:p w:rsidR="00D75953" w:rsidRPr="00EA3372" w:rsidRDefault="00D75953" w:rsidP="006B787E">
            <w:r w:rsidRPr="00EA3372">
              <w:t>1</w:t>
            </w:r>
          </w:p>
        </w:tc>
        <w:tc>
          <w:tcPr>
            <w:tcW w:w="992" w:type="dxa"/>
          </w:tcPr>
          <w:p w:rsidR="00D75953" w:rsidRPr="00EA3372" w:rsidRDefault="00D75953" w:rsidP="006B787E">
            <w:pPr>
              <w:rPr>
                <w:i/>
              </w:rPr>
            </w:pPr>
            <w:r w:rsidRPr="00EA3372">
              <w:rPr>
                <w:i/>
              </w:rPr>
              <w:t>Урок открытия новых знаний</w:t>
            </w:r>
          </w:p>
        </w:tc>
        <w:tc>
          <w:tcPr>
            <w:tcW w:w="2835" w:type="dxa"/>
          </w:tcPr>
          <w:p w:rsidR="00D75953" w:rsidRPr="00EA3372" w:rsidRDefault="00D75953" w:rsidP="006B787E">
            <w:pPr>
              <w:autoSpaceDE w:val="0"/>
              <w:autoSpaceDN w:val="0"/>
              <w:adjustRightInd w:val="0"/>
              <w:rPr>
                <w:color w:val="000000"/>
              </w:rPr>
            </w:pPr>
            <w:r w:rsidRPr="00EA3372">
              <w:rPr>
                <w:color w:val="000000"/>
              </w:rPr>
              <w:t>В чём проявляется дружба. Какие традиции крепкой дружбы существуют.</w:t>
            </w:r>
          </w:p>
          <w:p w:rsidR="00D75953" w:rsidRPr="00EA3372" w:rsidRDefault="00D75953" w:rsidP="006B787E">
            <w:pPr>
              <w:autoSpaceDE w:val="0"/>
              <w:autoSpaceDN w:val="0"/>
              <w:adjustRightInd w:val="0"/>
              <w:rPr>
                <w:color w:val="000000"/>
              </w:rPr>
            </w:pPr>
          </w:p>
        </w:tc>
        <w:tc>
          <w:tcPr>
            <w:tcW w:w="2693" w:type="dxa"/>
          </w:tcPr>
          <w:p w:rsidR="00D75953" w:rsidRPr="00EA3372" w:rsidRDefault="00D75953" w:rsidP="006B787E">
            <w:pPr>
              <w:rPr>
                <w:color w:val="000000"/>
              </w:rPr>
            </w:pPr>
          </w:p>
        </w:tc>
        <w:tc>
          <w:tcPr>
            <w:tcW w:w="992" w:type="dxa"/>
          </w:tcPr>
          <w:p w:rsidR="00D75953" w:rsidRPr="00EA3372" w:rsidRDefault="00D75953" w:rsidP="003F78EF">
            <w:pPr>
              <w:autoSpaceDE w:val="0"/>
              <w:autoSpaceDN w:val="0"/>
              <w:adjustRightInd w:val="0"/>
              <w:jc w:val="center"/>
            </w:pPr>
          </w:p>
        </w:tc>
        <w:tc>
          <w:tcPr>
            <w:tcW w:w="851" w:type="dxa"/>
          </w:tcPr>
          <w:p w:rsidR="00D75953" w:rsidRPr="00EA3372" w:rsidRDefault="00D75953" w:rsidP="003F78EF">
            <w:pPr>
              <w:autoSpaceDE w:val="0"/>
              <w:autoSpaceDN w:val="0"/>
              <w:adjustRightInd w:val="0"/>
              <w:jc w:val="center"/>
            </w:pPr>
          </w:p>
        </w:tc>
      </w:tr>
      <w:tr w:rsidR="00D75953" w:rsidRPr="00EA3372" w:rsidTr="0093684D">
        <w:tc>
          <w:tcPr>
            <w:tcW w:w="1384" w:type="dxa"/>
          </w:tcPr>
          <w:p w:rsidR="00D75953" w:rsidRPr="00EA3372" w:rsidRDefault="00D75953" w:rsidP="006B787E">
            <w:pPr>
              <w:autoSpaceDE w:val="0"/>
              <w:autoSpaceDN w:val="0"/>
              <w:adjustRightInd w:val="0"/>
              <w:rPr>
                <w:color w:val="000000"/>
              </w:rPr>
            </w:pPr>
            <w:r w:rsidRPr="00EA3372">
              <w:rPr>
                <w:color w:val="000000"/>
              </w:rPr>
              <w:t>22.</w:t>
            </w:r>
          </w:p>
          <w:p w:rsidR="00D75953" w:rsidRPr="00EA3372" w:rsidRDefault="00D75953" w:rsidP="006B787E">
            <w:pPr>
              <w:autoSpaceDE w:val="0"/>
              <w:autoSpaceDN w:val="0"/>
              <w:adjustRightInd w:val="0"/>
              <w:rPr>
                <w:color w:val="000000"/>
              </w:rPr>
            </w:pPr>
            <w:r w:rsidRPr="00EA3372">
              <w:rPr>
                <w:color w:val="000000"/>
              </w:rPr>
              <w:t>Семья в исламе.</w:t>
            </w:r>
          </w:p>
        </w:tc>
        <w:tc>
          <w:tcPr>
            <w:tcW w:w="567" w:type="dxa"/>
          </w:tcPr>
          <w:p w:rsidR="00D75953" w:rsidRPr="00EA3372" w:rsidRDefault="00D75953" w:rsidP="006B787E">
            <w:r w:rsidRPr="00EA3372">
              <w:t>1</w:t>
            </w:r>
          </w:p>
        </w:tc>
        <w:tc>
          <w:tcPr>
            <w:tcW w:w="992" w:type="dxa"/>
          </w:tcPr>
          <w:p w:rsidR="00D75953" w:rsidRPr="00EA3372" w:rsidRDefault="00D75953" w:rsidP="006B787E">
            <w:pPr>
              <w:rPr>
                <w:i/>
              </w:rPr>
            </w:pPr>
            <w:r w:rsidRPr="00EA3372">
              <w:rPr>
                <w:i/>
              </w:rPr>
              <w:t>Урок открытия новых знаний</w:t>
            </w:r>
          </w:p>
        </w:tc>
        <w:tc>
          <w:tcPr>
            <w:tcW w:w="2835" w:type="dxa"/>
          </w:tcPr>
          <w:p w:rsidR="00D75953" w:rsidRPr="00EA3372" w:rsidRDefault="00D75953" w:rsidP="006B787E">
            <w:pPr>
              <w:autoSpaceDE w:val="0"/>
              <w:autoSpaceDN w:val="0"/>
              <w:adjustRightInd w:val="0"/>
              <w:rPr>
                <w:color w:val="000000"/>
              </w:rPr>
            </w:pPr>
            <w:r w:rsidRPr="00EA3372">
              <w:rPr>
                <w:color w:val="000000"/>
              </w:rPr>
              <w:t>Значение семьи для мусульманина.</w:t>
            </w:r>
          </w:p>
          <w:p w:rsidR="00D75953" w:rsidRPr="00EA3372" w:rsidRDefault="00D75953" w:rsidP="006B787E">
            <w:pPr>
              <w:autoSpaceDE w:val="0"/>
              <w:autoSpaceDN w:val="0"/>
              <w:adjustRightInd w:val="0"/>
              <w:rPr>
                <w:color w:val="000000"/>
              </w:rPr>
            </w:pPr>
            <w:r w:rsidRPr="00EA3372">
              <w:rPr>
                <w:color w:val="000000"/>
              </w:rPr>
              <w:t>Качества, необходимые  в семейной жизни.</w:t>
            </w:r>
          </w:p>
          <w:p w:rsidR="00D75953" w:rsidRPr="00EA3372" w:rsidRDefault="00D75953" w:rsidP="006B787E">
            <w:pPr>
              <w:autoSpaceDE w:val="0"/>
              <w:autoSpaceDN w:val="0"/>
              <w:adjustRightInd w:val="0"/>
              <w:rPr>
                <w:color w:val="000000"/>
              </w:rPr>
            </w:pPr>
          </w:p>
        </w:tc>
        <w:tc>
          <w:tcPr>
            <w:tcW w:w="2693" w:type="dxa"/>
          </w:tcPr>
          <w:p w:rsidR="00D75953" w:rsidRPr="00EA3372" w:rsidRDefault="00D75953" w:rsidP="006B787E">
            <w:pPr>
              <w:tabs>
                <w:tab w:val="left" w:pos="1414"/>
              </w:tabs>
              <w:autoSpaceDE w:val="0"/>
              <w:autoSpaceDN w:val="0"/>
              <w:adjustRightInd w:val="0"/>
              <w:rPr>
                <w:color w:val="000000"/>
              </w:rPr>
            </w:pPr>
            <w:r w:rsidRPr="00EA3372">
              <w:rPr>
                <w:color w:val="000000"/>
              </w:rPr>
              <w:t>Знакомство с основными нормами светской и религиозной морали, понимание их</w:t>
            </w:r>
          </w:p>
          <w:p w:rsidR="00D75953" w:rsidRPr="00EA3372" w:rsidRDefault="00D75953" w:rsidP="006B787E">
            <w:pPr>
              <w:tabs>
                <w:tab w:val="left" w:pos="1414"/>
              </w:tabs>
              <w:autoSpaceDE w:val="0"/>
              <w:autoSpaceDN w:val="0"/>
              <w:adjustRightInd w:val="0"/>
              <w:rPr>
                <w:color w:val="000000"/>
              </w:rPr>
            </w:pPr>
            <w:r w:rsidRPr="00EA3372">
              <w:rPr>
                <w:color w:val="000000"/>
              </w:rPr>
              <w:t>значения в выстраивании конструктивных отношений в семье и обществе.</w:t>
            </w:r>
          </w:p>
          <w:p w:rsidR="00D75953" w:rsidRPr="00EA3372" w:rsidRDefault="00D75953" w:rsidP="006B787E">
            <w:pPr>
              <w:rPr>
                <w:color w:val="000000"/>
              </w:rPr>
            </w:pPr>
          </w:p>
        </w:tc>
        <w:tc>
          <w:tcPr>
            <w:tcW w:w="992" w:type="dxa"/>
          </w:tcPr>
          <w:p w:rsidR="00D75953" w:rsidRPr="00EA3372" w:rsidRDefault="00D75953" w:rsidP="003F78EF">
            <w:pPr>
              <w:autoSpaceDE w:val="0"/>
              <w:autoSpaceDN w:val="0"/>
              <w:adjustRightInd w:val="0"/>
              <w:jc w:val="center"/>
            </w:pPr>
          </w:p>
        </w:tc>
        <w:tc>
          <w:tcPr>
            <w:tcW w:w="851" w:type="dxa"/>
          </w:tcPr>
          <w:p w:rsidR="00D75953" w:rsidRPr="00EA3372" w:rsidRDefault="00D75953" w:rsidP="003F78EF">
            <w:pPr>
              <w:autoSpaceDE w:val="0"/>
              <w:autoSpaceDN w:val="0"/>
              <w:adjustRightInd w:val="0"/>
              <w:jc w:val="center"/>
            </w:pPr>
          </w:p>
        </w:tc>
      </w:tr>
      <w:tr w:rsidR="00D75953" w:rsidRPr="00EA3372" w:rsidTr="0093684D">
        <w:tc>
          <w:tcPr>
            <w:tcW w:w="1384" w:type="dxa"/>
          </w:tcPr>
          <w:p w:rsidR="00D75953" w:rsidRPr="00EA3372" w:rsidRDefault="00D75953" w:rsidP="006B787E">
            <w:pPr>
              <w:autoSpaceDE w:val="0"/>
              <w:autoSpaceDN w:val="0"/>
              <w:adjustRightInd w:val="0"/>
              <w:rPr>
                <w:color w:val="000000"/>
              </w:rPr>
            </w:pPr>
            <w:r w:rsidRPr="00EA3372">
              <w:rPr>
                <w:color w:val="000000"/>
              </w:rPr>
              <w:lastRenderedPageBreak/>
              <w:t>23.</w:t>
            </w:r>
          </w:p>
          <w:p w:rsidR="00D75953" w:rsidRPr="00EA3372" w:rsidRDefault="00D75953" w:rsidP="006B787E">
            <w:pPr>
              <w:autoSpaceDE w:val="0"/>
              <w:autoSpaceDN w:val="0"/>
              <w:adjustRightInd w:val="0"/>
              <w:rPr>
                <w:color w:val="000000"/>
              </w:rPr>
            </w:pPr>
            <w:r w:rsidRPr="00EA3372">
              <w:rPr>
                <w:color w:val="000000"/>
              </w:rPr>
              <w:t>Родители и дети.</w:t>
            </w:r>
          </w:p>
        </w:tc>
        <w:tc>
          <w:tcPr>
            <w:tcW w:w="567" w:type="dxa"/>
          </w:tcPr>
          <w:p w:rsidR="00D75953" w:rsidRPr="00EA3372" w:rsidRDefault="00D75953" w:rsidP="006B787E">
            <w:r w:rsidRPr="00EA3372">
              <w:t>1</w:t>
            </w:r>
          </w:p>
        </w:tc>
        <w:tc>
          <w:tcPr>
            <w:tcW w:w="992" w:type="dxa"/>
          </w:tcPr>
          <w:p w:rsidR="00D75953" w:rsidRPr="00EA3372" w:rsidRDefault="00D75953" w:rsidP="006B787E">
            <w:pPr>
              <w:rPr>
                <w:i/>
              </w:rPr>
            </w:pPr>
            <w:r w:rsidRPr="00EA3372">
              <w:rPr>
                <w:i/>
              </w:rPr>
              <w:t>Урок открытия новых знаний</w:t>
            </w:r>
          </w:p>
        </w:tc>
        <w:tc>
          <w:tcPr>
            <w:tcW w:w="2835" w:type="dxa"/>
          </w:tcPr>
          <w:p w:rsidR="00D75953" w:rsidRPr="00EA3372" w:rsidRDefault="00D75953" w:rsidP="006B787E">
            <w:pPr>
              <w:autoSpaceDE w:val="0"/>
              <w:autoSpaceDN w:val="0"/>
              <w:adjustRightInd w:val="0"/>
              <w:rPr>
                <w:color w:val="000000"/>
              </w:rPr>
            </w:pPr>
            <w:r w:rsidRPr="00EA3372">
              <w:rPr>
                <w:color w:val="000000"/>
              </w:rPr>
              <w:t>Родительская любовь.</w:t>
            </w:r>
          </w:p>
          <w:p w:rsidR="00D75953" w:rsidRPr="00EA3372" w:rsidRDefault="00D75953" w:rsidP="006B787E">
            <w:pPr>
              <w:autoSpaceDE w:val="0"/>
              <w:autoSpaceDN w:val="0"/>
              <w:adjustRightInd w:val="0"/>
              <w:rPr>
                <w:color w:val="000000"/>
              </w:rPr>
            </w:pPr>
            <w:r w:rsidRPr="00EA3372">
              <w:rPr>
                <w:color w:val="000000"/>
              </w:rPr>
              <w:t>Чему мать и отец учат своих детей.</w:t>
            </w:r>
          </w:p>
          <w:p w:rsidR="00D75953" w:rsidRPr="00EA3372" w:rsidRDefault="00D75953" w:rsidP="006B787E">
            <w:pPr>
              <w:autoSpaceDE w:val="0"/>
              <w:autoSpaceDN w:val="0"/>
              <w:adjustRightInd w:val="0"/>
              <w:rPr>
                <w:color w:val="000000"/>
              </w:rPr>
            </w:pPr>
          </w:p>
        </w:tc>
        <w:tc>
          <w:tcPr>
            <w:tcW w:w="2693" w:type="dxa"/>
          </w:tcPr>
          <w:p w:rsidR="00D75953" w:rsidRPr="00EA3372" w:rsidRDefault="00D75953" w:rsidP="006B787E">
            <w:pPr>
              <w:rPr>
                <w:color w:val="000000"/>
              </w:rPr>
            </w:pPr>
          </w:p>
        </w:tc>
        <w:tc>
          <w:tcPr>
            <w:tcW w:w="992" w:type="dxa"/>
          </w:tcPr>
          <w:p w:rsidR="00D75953" w:rsidRPr="00EA3372" w:rsidRDefault="00D75953" w:rsidP="003F78EF">
            <w:pPr>
              <w:autoSpaceDE w:val="0"/>
              <w:autoSpaceDN w:val="0"/>
              <w:adjustRightInd w:val="0"/>
              <w:jc w:val="center"/>
            </w:pPr>
          </w:p>
        </w:tc>
        <w:tc>
          <w:tcPr>
            <w:tcW w:w="851" w:type="dxa"/>
          </w:tcPr>
          <w:p w:rsidR="00D75953" w:rsidRPr="00EA3372" w:rsidRDefault="00D75953" w:rsidP="003F78EF">
            <w:pPr>
              <w:autoSpaceDE w:val="0"/>
              <w:autoSpaceDN w:val="0"/>
              <w:adjustRightInd w:val="0"/>
              <w:jc w:val="center"/>
            </w:pPr>
          </w:p>
        </w:tc>
      </w:tr>
      <w:tr w:rsidR="00D75953" w:rsidRPr="00EA3372" w:rsidTr="0093684D">
        <w:tc>
          <w:tcPr>
            <w:tcW w:w="1384" w:type="dxa"/>
          </w:tcPr>
          <w:p w:rsidR="00D75953" w:rsidRPr="00EA3372" w:rsidRDefault="00D75953" w:rsidP="006B787E">
            <w:pPr>
              <w:autoSpaceDE w:val="0"/>
              <w:autoSpaceDN w:val="0"/>
              <w:adjustRightInd w:val="0"/>
              <w:rPr>
                <w:color w:val="000000"/>
              </w:rPr>
            </w:pPr>
            <w:r w:rsidRPr="00EA3372">
              <w:rPr>
                <w:color w:val="000000"/>
              </w:rPr>
              <w:t>24.</w:t>
            </w:r>
          </w:p>
          <w:p w:rsidR="00D75953" w:rsidRPr="00EA3372" w:rsidRDefault="00D75953" w:rsidP="006B787E">
            <w:pPr>
              <w:autoSpaceDE w:val="0"/>
              <w:autoSpaceDN w:val="0"/>
              <w:adjustRightInd w:val="0"/>
              <w:rPr>
                <w:color w:val="000000"/>
              </w:rPr>
            </w:pPr>
            <w:r w:rsidRPr="00EA3372">
              <w:rPr>
                <w:color w:val="000000"/>
              </w:rPr>
              <w:t>Отношение к старшим.</w:t>
            </w:r>
          </w:p>
        </w:tc>
        <w:tc>
          <w:tcPr>
            <w:tcW w:w="567" w:type="dxa"/>
          </w:tcPr>
          <w:p w:rsidR="00D75953" w:rsidRPr="00EA3372" w:rsidRDefault="00D75953" w:rsidP="006B787E">
            <w:r w:rsidRPr="00EA3372">
              <w:t>1</w:t>
            </w:r>
          </w:p>
        </w:tc>
        <w:tc>
          <w:tcPr>
            <w:tcW w:w="992" w:type="dxa"/>
          </w:tcPr>
          <w:p w:rsidR="00D75953" w:rsidRPr="00EA3372" w:rsidRDefault="00D75953" w:rsidP="006B787E">
            <w:pPr>
              <w:rPr>
                <w:i/>
              </w:rPr>
            </w:pPr>
            <w:r w:rsidRPr="00EA3372">
              <w:rPr>
                <w:i/>
              </w:rPr>
              <w:t>Урок открытия новых знаний</w:t>
            </w:r>
          </w:p>
        </w:tc>
        <w:tc>
          <w:tcPr>
            <w:tcW w:w="2835" w:type="dxa"/>
          </w:tcPr>
          <w:p w:rsidR="00D75953" w:rsidRPr="00EA3372" w:rsidRDefault="00D75953" w:rsidP="006B787E">
            <w:pPr>
              <w:autoSpaceDE w:val="0"/>
              <w:autoSpaceDN w:val="0"/>
              <w:adjustRightInd w:val="0"/>
              <w:rPr>
                <w:color w:val="000000"/>
              </w:rPr>
            </w:pPr>
            <w:r w:rsidRPr="00EA3372">
              <w:rPr>
                <w:color w:val="000000"/>
              </w:rPr>
              <w:t>Отношение мусульман к старшим.</w:t>
            </w:r>
          </w:p>
          <w:p w:rsidR="00D75953" w:rsidRPr="00EA3372" w:rsidRDefault="00D75953" w:rsidP="006B787E">
            <w:pPr>
              <w:autoSpaceDE w:val="0"/>
              <w:autoSpaceDN w:val="0"/>
              <w:adjustRightInd w:val="0"/>
              <w:rPr>
                <w:color w:val="000000"/>
              </w:rPr>
            </w:pPr>
            <w:r w:rsidRPr="00EA3372">
              <w:rPr>
                <w:color w:val="000000"/>
              </w:rPr>
              <w:t>Правила поведения детей в присутствии взрослых.</w:t>
            </w:r>
          </w:p>
        </w:tc>
        <w:tc>
          <w:tcPr>
            <w:tcW w:w="2693" w:type="dxa"/>
          </w:tcPr>
          <w:p w:rsidR="00D75953" w:rsidRPr="00EA3372" w:rsidRDefault="00D75953" w:rsidP="006B787E">
            <w:pPr>
              <w:rPr>
                <w:color w:val="000000"/>
              </w:rPr>
            </w:pPr>
          </w:p>
        </w:tc>
        <w:tc>
          <w:tcPr>
            <w:tcW w:w="992" w:type="dxa"/>
          </w:tcPr>
          <w:p w:rsidR="00D75953" w:rsidRPr="00EA3372" w:rsidRDefault="00D75953" w:rsidP="003F78EF">
            <w:pPr>
              <w:autoSpaceDE w:val="0"/>
              <w:autoSpaceDN w:val="0"/>
              <w:adjustRightInd w:val="0"/>
              <w:jc w:val="center"/>
            </w:pPr>
          </w:p>
        </w:tc>
        <w:tc>
          <w:tcPr>
            <w:tcW w:w="851" w:type="dxa"/>
          </w:tcPr>
          <w:p w:rsidR="00D75953" w:rsidRPr="00EA3372" w:rsidRDefault="00D75953" w:rsidP="003F78EF">
            <w:pPr>
              <w:autoSpaceDE w:val="0"/>
              <w:autoSpaceDN w:val="0"/>
              <w:adjustRightInd w:val="0"/>
              <w:jc w:val="center"/>
            </w:pPr>
          </w:p>
        </w:tc>
      </w:tr>
      <w:tr w:rsidR="00D75953" w:rsidRPr="00EA3372" w:rsidTr="0093684D">
        <w:tc>
          <w:tcPr>
            <w:tcW w:w="1384" w:type="dxa"/>
          </w:tcPr>
          <w:p w:rsidR="00D75953" w:rsidRPr="00EA3372" w:rsidRDefault="00D75953" w:rsidP="006B787E">
            <w:pPr>
              <w:autoSpaceDE w:val="0"/>
              <w:autoSpaceDN w:val="0"/>
              <w:adjustRightInd w:val="0"/>
              <w:rPr>
                <w:color w:val="000000"/>
              </w:rPr>
            </w:pPr>
            <w:r w:rsidRPr="00EA3372">
              <w:rPr>
                <w:color w:val="000000"/>
              </w:rPr>
              <w:t>25.</w:t>
            </w:r>
          </w:p>
          <w:p w:rsidR="00D75953" w:rsidRPr="00EA3372" w:rsidRDefault="00D75953" w:rsidP="006B787E">
            <w:pPr>
              <w:autoSpaceDE w:val="0"/>
              <w:autoSpaceDN w:val="0"/>
              <w:adjustRightInd w:val="0"/>
              <w:rPr>
                <w:color w:val="000000"/>
              </w:rPr>
            </w:pPr>
            <w:r w:rsidRPr="00EA3372">
              <w:rPr>
                <w:color w:val="000000"/>
              </w:rPr>
              <w:t>Традиции гостериимства.</w:t>
            </w:r>
          </w:p>
        </w:tc>
        <w:tc>
          <w:tcPr>
            <w:tcW w:w="567" w:type="dxa"/>
          </w:tcPr>
          <w:p w:rsidR="00D75953" w:rsidRPr="00EA3372" w:rsidRDefault="00D75953" w:rsidP="006B787E">
            <w:r w:rsidRPr="00EA3372">
              <w:t>1</w:t>
            </w:r>
          </w:p>
        </w:tc>
        <w:tc>
          <w:tcPr>
            <w:tcW w:w="992" w:type="dxa"/>
          </w:tcPr>
          <w:p w:rsidR="00D75953" w:rsidRPr="00EA3372" w:rsidRDefault="00D75953" w:rsidP="006B787E">
            <w:pPr>
              <w:rPr>
                <w:i/>
              </w:rPr>
            </w:pPr>
            <w:r w:rsidRPr="00EA3372">
              <w:rPr>
                <w:i/>
              </w:rPr>
              <w:t>Урок открытия новых знаний</w:t>
            </w:r>
          </w:p>
        </w:tc>
        <w:tc>
          <w:tcPr>
            <w:tcW w:w="2835" w:type="dxa"/>
          </w:tcPr>
          <w:p w:rsidR="00D75953" w:rsidRPr="00EA3372" w:rsidRDefault="00D75953" w:rsidP="006B787E">
            <w:pPr>
              <w:autoSpaceDE w:val="0"/>
              <w:autoSpaceDN w:val="0"/>
              <w:adjustRightInd w:val="0"/>
              <w:rPr>
                <w:color w:val="000000"/>
              </w:rPr>
            </w:pPr>
            <w:r w:rsidRPr="00EA3372">
              <w:rPr>
                <w:color w:val="000000"/>
              </w:rPr>
              <w:t>Отношение мусульман к гостям. Традиции гостериимства.</w:t>
            </w:r>
          </w:p>
          <w:p w:rsidR="00D75953" w:rsidRPr="00EA3372" w:rsidRDefault="00D75953" w:rsidP="006B787E">
            <w:pPr>
              <w:autoSpaceDE w:val="0"/>
              <w:autoSpaceDN w:val="0"/>
              <w:adjustRightInd w:val="0"/>
              <w:rPr>
                <w:color w:val="000000"/>
              </w:rPr>
            </w:pPr>
          </w:p>
        </w:tc>
        <w:tc>
          <w:tcPr>
            <w:tcW w:w="2693" w:type="dxa"/>
          </w:tcPr>
          <w:p w:rsidR="00D75953" w:rsidRPr="00EA3372" w:rsidRDefault="00D75953" w:rsidP="006B787E">
            <w:pPr>
              <w:rPr>
                <w:color w:val="000000"/>
              </w:rPr>
            </w:pPr>
          </w:p>
        </w:tc>
        <w:tc>
          <w:tcPr>
            <w:tcW w:w="992" w:type="dxa"/>
          </w:tcPr>
          <w:p w:rsidR="00D75953" w:rsidRPr="00EA3372" w:rsidRDefault="00D75953" w:rsidP="003F78EF">
            <w:pPr>
              <w:autoSpaceDE w:val="0"/>
              <w:autoSpaceDN w:val="0"/>
              <w:adjustRightInd w:val="0"/>
              <w:jc w:val="center"/>
            </w:pPr>
          </w:p>
        </w:tc>
        <w:tc>
          <w:tcPr>
            <w:tcW w:w="851" w:type="dxa"/>
          </w:tcPr>
          <w:p w:rsidR="00D75953" w:rsidRPr="00EA3372" w:rsidRDefault="00D75953" w:rsidP="003F78EF">
            <w:pPr>
              <w:autoSpaceDE w:val="0"/>
              <w:autoSpaceDN w:val="0"/>
              <w:adjustRightInd w:val="0"/>
              <w:jc w:val="center"/>
            </w:pPr>
          </w:p>
        </w:tc>
      </w:tr>
      <w:tr w:rsidR="00D75953" w:rsidRPr="00EA3372" w:rsidTr="0093684D">
        <w:tc>
          <w:tcPr>
            <w:tcW w:w="1384" w:type="dxa"/>
          </w:tcPr>
          <w:p w:rsidR="00D75953" w:rsidRPr="00EA3372" w:rsidRDefault="00D75953" w:rsidP="006B787E">
            <w:pPr>
              <w:autoSpaceDE w:val="0"/>
              <w:autoSpaceDN w:val="0"/>
              <w:adjustRightInd w:val="0"/>
              <w:rPr>
                <w:color w:val="000000"/>
              </w:rPr>
            </w:pPr>
            <w:r w:rsidRPr="00EA3372">
              <w:rPr>
                <w:color w:val="000000"/>
              </w:rPr>
              <w:t>26.</w:t>
            </w:r>
          </w:p>
          <w:p w:rsidR="00D75953" w:rsidRPr="00EA3372" w:rsidRDefault="00D75953" w:rsidP="006B787E">
            <w:pPr>
              <w:autoSpaceDE w:val="0"/>
              <w:autoSpaceDN w:val="0"/>
              <w:adjustRightInd w:val="0"/>
              <w:rPr>
                <w:color w:val="000000"/>
              </w:rPr>
            </w:pPr>
            <w:r w:rsidRPr="00EA3372">
              <w:rPr>
                <w:color w:val="000000"/>
              </w:rPr>
              <w:t>Ценность и польза образования.</w:t>
            </w:r>
          </w:p>
        </w:tc>
        <w:tc>
          <w:tcPr>
            <w:tcW w:w="567" w:type="dxa"/>
          </w:tcPr>
          <w:p w:rsidR="00D75953" w:rsidRPr="00EA3372" w:rsidRDefault="00D75953" w:rsidP="006B787E">
            <w:r w:rsidRPr="00EA3372">
              <w:t>1</w:t>
            </w:r>
          </w:p>
        </w:tc>
        <w:tc>
          <w:tcPr>
            <w:tcW w:w="992" w:type="dxa"/>
          </w:tcPr>
          <w:p w:rsidR="00D75953" w:rsidRPr="00EA3372" w:rsidRDefault="00D75953" w:rsidP="006B787E">
            <w:pPr>
              <w:rPr>
                <w:i/>
              </w:rPr>
            </w:pPr>
            <w:r w:rsidRPr="00EA3372">
              <w:rPr>
                <w:i/>
              </w:rPr>
              <w:t>Урок открытия новых знаний</w:t>
            </w:r>
          </w:p>
        </w:tc>
        <w:tc>
          <w:tcPr>
            <w:tcW w:w="2835" w:type="dxa"/>
          </w:tcPr>
          <w:p w:rsidR="00D75953" w:rsidRPr="00EA3372" w:rsidRDefault="00D75953" w:rsidP="006B787E">
            <w:pPr>
              <w:autoSpaceDE w:val="0"/>
              <w:autoSpaceDN w:val="0"/>
              <w:adjustRightInd w:val="0"/>
              <w:rPr>
                <w:color w:val="000000"/>
              </w:rPr>
            </w:pPr>
            <w:r w:rsidRPr="00EA3372">
              <w:rPr>
                <w:color w:val="000000"/>
              </w:rPr>
              <w:t>Отношение мусульман к образованию.</w:t>
            </w:r>
          </w:p>
          <w:p w:rsidR="00D75953" w:rsidRPr="00EA3372" w:rsidRDefault="00D75953" w:rsidP="006B787E">
            <w:pPr>
              <w:autoSpaceDE w:val="0"/>
              <w:autoSpaceDN w:val="0"/>
              <w:adjustRightInd w:val="0"/>
              <w:rPr>
                <w:color w:val="000000"/>
              </w:rPr>
            </w:pPr>
            <w:r w:rsidRPr="00EA3372">
              <w:rPr>
                <w:color w:val="000000"/>
              </w:rPr>
              <w:t>Обучение  в исламских школах.</w:t>
            </w:r>
          </w:p>
          <w:p w:rsidR="00D75953" w:rsidRPr="00EA3372" w:rsidRDefault="00D75953" w:rsidP="006B787E">
            <w:pPr>
              <w:autoSpaceDE w:val="0"/>
              <w:autoSpaceDN w:val="0"/>
              <w:adjustRightInd w:val="0"/>
              <w:rPr>
                <w:color w:val="000000"/>
              </w:rPr>
            </w:pPr>
          </w:p>
        </w:tc>
        <w:tc>
          <w:tcPr>
            <w:tcW w:w="2693" w:type="dxa"/>
          </w:tcPr>
          <w:p w:rsidR="00D75953" w:rsidRPr="00EA3372" w:rsidRDefault="00D75953" w:rsidP="006B787E">
            <w:pPr>
              <w:rPr>
                <w:color w:val="000000"/>
              </w:rPr>
            </w:pPr>
          </w:p>
        </w:tc>
        <w:tc>
          <w:tcPr>
            <w:tcW w:w="992" w:type="dxa"/>
          </w:tcPr>
          <w:p w:rsidR="00D75953" w:rsidRPr="00EA3372" w:rsidRDefault="00D75953" w:rsidP="003F78EF">
            <w:pPr>
              <w:autoSpaceDE w:val="0"/>
              <w:autoSpaceDN w:val="0"/>
              <w:adjustRightInd w:val="0"/>
              <w:jc w:val="center"/>
            </w:pPr>
          </w:p>
        </w:tc>
        <w:tc>
          <w:tcPr>
            <w:tcW w:w="851" w:type="dxa"/>
          </w:tcPr>
          <w:p w:rsidR="00D75953" w:rsidRPr="00EA3372" w:rsidRDefault="00D75953" w:rsidP="003F78EF">
            <w:pPr>
              <w:autoSpaceDE w:val="0"/>
              <w:autoSpaceDN w:val="0"/>
              <w:adjustRightInd w:val="0"/>
              <w:jc w:val="center"/>
            </w:pPr>
          </w:p>
        </w:tc>
      </w:tr>
      <w:tr w:rsidR="00D75953" w:rsidRPr="00EA3372" w:rsidTr="0093684D">
        <w:tc>
          <w:tcPr>
            <w:tcW w:w="1384" w:type="dxa"/>
          </w:tcPr>
          <w:p w:rsidR="00D75953" w:rsidRPr="00EA3372" w:rsidRDefault="00D75953" w:rsidP="006B787E">
            <w:pPr>
              <w:autoSpaceDE w:val="0"/>
              <w:autoSpaceDN w:val="0"/>
              <w:adjustRightInd w:val="0"/>
              <w:rPr>
                <w:color w:val="000000"/>
              </w:rPr>
            </w:pPr>
            <w:r w:rsidRPr="00EA3372">
              <w:rPr>
                <w:color w:val="000000"/>
              </w:rPr>
              <w:t>27.</w:t>
            </w:r>
          </w:p>
          <w:p w:rsidR="00D75953" w:rsidRPr="00EA3372" w:rsidRDefault="00D75953" w:rsidP="006B787E">
            <w:pPr>
              <w:autoSpaceDE w:val="0"/>
              <w:autoSpaceDN w:val="0"/>
              <w:adjustRightInd w:val="0"/>
              <w:rPr>
                <w:color w:val="000000"/>
              </w:rPr>
            </w:pPr>
            <w:r w:rsidRPr="00EA3372">
              <w:rPr>
                <w:color w:val="000000"/>
              </w:rPr>
              <w:t>Ислам и наука.</w:t>
            </w:r>
          </w:p>
        </w:tc>
        <w:tc>
          <w:tcPr>
            <w:tcW w:w="567" w:type="dxa"/>
          </w:tcPr>
          <w:p w:rsidR="00D75953" w:rsidRPr="00EA3372" w:rsidRDefault="00D75953" w:rsidP="006B787E">
            <w:r w:rsidRPr="00EA3372">
              <w:t>1</w:t>
            </w:r>
          </w:p>
        </w:tc>
        <w:tc>
          <w:tcPr>
            <w:tcW w:w="992" w:type="dxa"/>
          </w:tcPr>
          <w:p w:rsidR="00D75953" w:rsidRPr="00EA3372" w:rsidRDefault="00D75953" w:rsidP="006B787E">
            <w:pPr>
              <w:rPr>
                <w:i/>
              </w:rPr>
            </w:pPr>
            <w:r w:rsidRPr="00EA3372">
              <w:rPr>
                <w:i/>
              </w:rPr>
              <w:t>Урок открытия новых знаний</w:t>
            </w:r>
          </w:p>
        </w:tc>
        <w:tc>
          <w:tcPr>
            <w:tcW w:w="2835" w:type="dxa"/>
          </w:tcPr>
          <w:p w:rsidR="00D75953" w:rsidRPr="00EA3372" w:rsidRDefault="00D75953" w:rsidP="006B787E">
            <w:pPr>
              <w:autoSpaceDE w:val="0"/>
              <w:autoSpaceDN w:val="0"/>
              <w:adjustRightInd w:val="0"/>
              <w:rPr>
                <w:color w:val="000000"/>
              </w:rPr>
            </w:pPr>
            <w:r w:rsidRPr="00EA3372">
              <w:rPr>
                <w:color w:val="000000"/>
              </w:rPr>
              <w:t>Развитие науки в исламском мире.</w:t>
            </w:r>
          </w:p>
          <w:p w:rsidR="00D75953" w:rsidRPr="00EA3372" w:rsidRDefault="00D75953" w:rsidP="006B787E">
            <w:pPr>
              <w:autoSpaceDE w:val="0"/>
              <w:autoSpaceDN w:val="0"/>
              <w:adjustRightInd w:val="0"/>
              <w:rPr>
                <w:color w:val="000000"/>
              </w:rPr>
            </w:pPr>
            <w:r w:rsidRPr="00EA3372">
              <w:rPr>
                <w:color w:val="000000"/>
              </w:rPr>
              <w:t>Видные мусульманские деятели в области образования.</w:t>
            </w:r>
          </w:p>
          <w:p w:rsidR="00D75953" w:rsidRPr="00EA3372" w:rsidRDefault="00D75953" w:rsidP="006B787E">
            <w:pPr>
              <w:autoSpaceDE w:val="0"/>
              <w:autoSpaceDN w:val="0"/>
              <w:adjustRightInd w:val="0"/>
              <w:rPr>
                <w:color w:val="000000"/>
              </w:rPr>
            </w:pPr>
          </w:p>
        </w:tc>
        <w:tc>
          <w:tcPr>
            <w:tcW w:w="2693" w:type="dxa"/>
          </w:tcPr>
          <w:p w:rsidR="00D75953" w:rsidRPr="00EA3372" w:rsidRDefault="00D75953" w:rsidP="006B787E">
            <w:pPr>
              <w:rPr>
                <w:color w:val="000000"/>
              </w:rPr>
            </w:pPr>
          </w:p>
        </w:tc>
        <w:tc>
          <w:tcPr>
            <w:tcW w:w="992" w:type="dxa"/>
          </w:tcPr>
          <w:p w:rsidR="00D75953" w:rsidRPr="00EA3372" w:rsidRDefault="00D75953" w:rsidP="003F78EF">
            <w:pPr>
              <w:autoSpaceDE w:val="0"/>
              <w:autoSpaceDN w:val="0"/>
              <w:adjustRightInd w:val="0"/>
              <w:jc w:val="center"/>
            </w:pPr>
          </w:p>
        </w:tc>
        <w:tc>
          <w:tcPr>
            <w:tcW w:w="851" w:type="dxa"/>
          </w:tcPr>
          <w:p w:rsidR="00D75953" w:rsidRPr="00EA3372" w:rsidRDefault="00D75953" w:rsidP="003F78EF">
            <w:pPr>
              <w:autoSpaceDE w:val="0"/>
              <w:autoSpaceDN w:val="0"/>
              <w:adjustRightInd w:val="0"/>
              <w:jc w:val="center"/>
            </w:pPr>
          </w:p>
        </w:tc>
      </w:tr>
      <w:tr w:rsidR="00D75953" w:rsidRPr="00EA3372" w:rsidTr="0093684D">
        <w:tc>
          <w:tcPr>
            <w:tcW w:w="1384" w:type="dxa"/>
          </w:tcPr>
          <w:p w:rsidR="00D75953" w:rsidRPr="00EA3372" w:rsidRDefault="00D75953" w:rsidP="006B787E">
            <w:pPr>
              <w:autoSpaceDE w:val="0"/>
              <w:autoSpaceDN w:val="0"/>
              <w:adjustRightInd w:val="0"/>
              <w:rPr>
                <w:color w:val="000000"/>
              </w:rPr>
            </w:pPr>
            <w:r w:rsidRPr="00EA3372">
              <w:rPr>
                <w:color w:val="000000"/>
              </w:rPr>
              <w:t>28.</w:t>
            </w:r>
          </w:p>
          <w:p w:rsidR="00D75953" w:rsidRPr="00EA3372" w:rsidRDefault="00D75953" w:rsidP="006B787E">
            <w:pPr>
              <w:autoSpaceDE w:val="0"/>
              <w:autoSpaceDN w:val="0"/>
              <w:adjustRightInd w:val="0"/>
              <w:rPr>
                <w:color w:val="000000"/>
              </w:rPr>
            </w:pPr>
            <w:r w:rsidRPr="00EA3372">
              <w:rPr>
                <w:color w:val="000000"/>
              </w:rPr>
              <w:t>Искусство ислама.</w:t>
            </w:r>
          </w:p>
        </w:tc>
        <w:tc>
          <w:tcPr>
            <w:tcW w:w="567" w:type="dxa"/>
          </w:tcPr>
          <w:p w:rsidR="00D75953" w:rsidRPr="00EA3372" w:rsidRDefault="00D75953" w:rsidP="006B787E">
            <w:r w:rsidRPr="00EA3372">
              <w:t>1</w:t>
            </w:r>
          </w:p>
        </w:tc>
        <w:tc>
          <w:tcPr>
            <w:tcW w:w="992" w:type="dxa"/>
          </w:tcPr>
          <w:p w:rsidR="00D75953" w:rsidRPr="00EA3372" w:rsidRDefault="00D75953" w:rsidP="006B787E">
            <w:pPr>
              <w:rPr>
                <w:i/>
              </w:rPr>
            </w:pPr>
            <w:r w:rsidRPr="00EA3372">
              <w:rPr>
                <w:i/>
              </w:rPr>
              <w:t>Урок открытия новых знаний</w:t>
            </w:r>
          </w:p>
        </w:tc>
        <w:tc>
          <w:tcPr>
            <w:tcW w:w="2835" w:type="dxa"/>
          </w:tcPr>
          <w:p w:rsidR="00D75953" w:rsidRPr="00EA3372" w:rsidRDefault="00D75953" w:rsidP="006B787E">
            <w:pPr>
              <w:autoSpaceDE w:val="0"/>
              <w:autoSpaceDN w:val="0"/>
              <w:adjustRightInd w:val="0"/>
              <w:rPr>
                <w:color w:val="000000"/>
              </w:rPr>
            </w:pPr>
            <w:r w:rsidRPr="00EA3372">
              <w:rPr>
                <w:color w:val="000000"/>
              </w:rPr>
              <w:t xml:space="preserve">Что отражает искусство ислама. Интерес к произведениям исламского искусства. </w:t>
            </w:r>
          </w:p>
        </w:tc>
        <w:tc>
          <w:tcPr>
            <w:tcW w:w="2693" w:type="dxa"/>
          </w:tcPr>
          <w:p w:rsidR="00D75953" w:rsidRPr="00EA3372" w:rsidRDefault="00D75953" w:rsidP="006B787E">
            <w:pPr>
              <w:rPr>
                <w:color w:val="000000"/>
              </w:rPr>
            </w:pPr>
          </w:p>
        </w:tc>
        <w:tc>
          <w:tcPr>
            <w:tcW w:w="992" w:type="dxa"/>
          </w:tcPr>
          <w:p w:rsidR="00D75953" w:rsidRPr="00EA3372" w:rsidRDefault="00D75953" w:rsidP="003F78EF">
            <w:pPr>
              <w:autoSpaceDE w:val="0"/>
              <w:autoSpaceDN w:val="0"/>
              <w:adjustRightInd w:val="0"/>
              <w:jc w:val="center"/>
            </w:pPr>
          </w:p>
        </w:tc>
        <w:tc>
          <w:tcPr>
            <w:tcW w:w="851" w:type="dxa"/>
          </w:tcPr>
          <w:p w:rsidR="00D75953" w:rsidRPr="00EA3372" w:rsidRDefault="00D75953" w:rsidP="003F78EF">
            <w:pPr>
              <w:autoSpaceDE w:val="0"/>
              <w:autoSpaceDN w:val="0"/>
              <w:adjustRightInd w:val="0"/>
              <w:jc w:val="center"/>
            </w:pPr>
          </w:p>
        </w:tc>
      </w:tr>
      <w:tr w:rsidR="00D75953" w:rsidRPr="00EA3372" w:rsidTr="0093684D">
        <w:tc>
          <w:tcPr>
            <w:tcW w:w="1384" w:type="dxa"/>
          </w:tcPr>
          <w:p w:rsidR="00D75953" w:rsidRPr="00EA3372" w:rsidRDefault="00D75953" w:rsidP="006B787E">
            <w:pPr>
              <w:autoSpaceDE w:val="0"/>
              <w:autoSpaceDN w:val="0"/>
              <w:adjustRightInd w:val="0"/>
              <w:rPr>
                <w:color w:val="000000"/>
              </w:rPr>
            </w:pPr>
            <w:r w:rsidRPr="00EA3372">
              <w:rPr>
                <w:color w:val="000000"/>
              </w:rPr>
              <w:t>29.</w:t>
            </w:r>
          </w:p>
          <w:p w:rsidR="00D75953" w:rsidRPr="00EA3372" w:rsidRDefault="00D75953" w:rsidP="006B787E">
            <w:pPr>
              <w:autoSpaceDE w:val="0"/>
              <w:autoSpaceDN w:val="0"/>
              <w:adjustRightInd w:val="0"/>
              <w:rPr>
                <w:color w:val="000000"/>
              </w:rPr>
            </w:pPr>
            <w:r w:rsidRPr="00EA3372">
              <w:rPr>
                <w:color w:val="000000"/>
              </w:rPr>
              <w:t>Праздники мусульман.</w:t>
            </w:r>
          </w:p>
          <w:p w:rsidR="00D75953" w:rsidRPr="00EA3372" w:rsidRDefault="00D75953" w:rsidP="006B787E">
            <w:pPr>
              <w:autoSpaceDE w:val="0"/>
              <w:autoSpaceDN w:val="0"/>
              <w:adjustRightInd w:val="0"/>
              <w:rPr>
                <w:color w:val="000000"/>
              </w:rPr>
            </w:pPr>
          </w:p>
        </w:tc>
        <w:tc>
          <w:tcPr>
            <w:tcW w:w="567" w:type="dxa"/>
          </w:tcPr>
          <w:p w:rsidR="00D75953" w:rsidRPr="00EA3372" w:rsidRDefault="00D75953" w:rsidP="006B787E">
            <w:r w:rsidRPr="00EA3372">
              <w:t>1</w:t>
            </w:r>
          </w:p>
        </w:tc>
        <w:tc>
          <w:tcPr>
            <w:tcW w:w="992" w:type="dxa"/>
          </w:tcPr>
          <w:p w:rsidR="00D75953" w:rsidRPr="00EA3372" w:rsidRDefault="00D75953" w:rsidP="006B787E">
            <w:pPr>
              <w:rPr>
                <w:i/>
              </w:rPr>
            </w:pPr>
            <w:r w:rsidRPr="00EA3372">
              <w:rPr>
                <w:i/>
              </w:rPr>
              <w:t>Урок открытия новых знаний</w:t>
            </w:r>
          </w:p>
        </w:tc>
        <w:tc>
          <w:tcPr>
            <w:tcW w:w="2835" w:type="dxa"/>
          </w:tcPr>
          <w:p w:rsidR="00D75953" w:rsidRPr="00EA3372" w:rsidRDefault="00D75953" w:rsidP="006B787E">
            <w:pPr>
              <w:autoSpaceDE w:val="0"/>
              <w:autoSpaceDN w:val="0"/>
              <w:adjustRightInd w:val="0"/>
              <w:rPr>
                <w:color w:val="000000"/>
              </w:rPr>
            </w:pPr>
            <w:r w:rsidRPr="00EA3372">
              <w:rPr>
                <w:color w:val="000000"/>
              </w:rPr>
              <w:t>Любимые праздники мусульман.</w:t>
            </w:r>
          </w:p>
          <w:p w:rsidR="00D75953" w:rsidRPr="00EA3372" w:rsidRDefault="00D75953" w:rsidP="006B787E">
            <w:pPr>
              <w:autoSpaceDE w:val="0"/>
              <w:autoSpaceDN w:val="0"/>
              <w:adjustRightInd w:val="0"/>
              <w:rPr>
                <w:color w:val="000000"/>
              </w:rPr>
            </w:pPr>
            <w:r w:rsidRPr="00EA3372">
              <w:rPr>
                <w:color w:val="000000"/>
              </w:rPr>
              <w:t>С чего начинаются праздники.</w:t>
            </w:r>
          </w:p>
          <w:p w:rsidR="00D75953" w:rsidRPr="00EA3372" w:rsidRDefault="00D75953" w:rsidP="006B787E">
            <w:pPr>
              <w:autoSpaceDE w:val="0"/>
              <w:autoSpaceDN w:val="0"/>
              <w:adjustRightInd w:val="0"/>
              <w:rPr>
                <w:color w:val="000000"/>
              </w:rPr>
            </w:pPr>
          </w:p>
        </w:tc>
        <w:tc>
          <w:tcPr>
            <w:tcW w:w="2693" w:type="dxa"/>
          </w:tcPr>
          <w:p w:rsidR="00D75953" w:rsidRPr="00EA3372" w:rsidRDefault="00D75953" w:rsidP="006B787E">
            <w:pPr>
              <w:rPr>
                <w:color w:val="000000"/>
              </w:rPr>
            </w:pPr>
          </w:p>
        </w:tc>
        <w:tc>
          <w:tcPr>
            <w:tcW w:w="992" w:type="dxa"/>
          </w:tcPr>
          <w:p w:rsidR="00D75953" w:rsidRPr="00EA3372" w:rsidRDefault="00D75953" w:rsidP="003F78EF">
            <w:pPr>
              <w:autoSpaceDE w:val="0"/>
              <w:autoSpaceDN w:val="0"/>
              <w:adjustRightInd w:val="0"/>
              <w:jc w:val="center"/>
            </w:pPr>
          </w:p>
        </w:tc>
        <w:tc>
          <w:tcPr>
            <w:tcW w:w="851" w:type="dxa"/>
          </w:tcPr>
          <w:p w:rsidR="00D75953" w:rsidRPr="00EA3372" w:rsidRDefault="00D75953" w:rsidP="003F78EF">
            <w:pPr>
              <w:autoSpaceDE w:val="0"/>
              <w:autoSpaceDN w:val="0"/>
              <w:adjustRightInd w:val="0"/>
              <w:jc w:val="center"/>
            </w:pPr>
          </w:p>
        </w:tc>
      </w:tr>
      <w:tr w:rsidR="00D75953" w:rsidRPr="00EA3372" w:rsidTr="0093684D">
        <w:tc>
          <w:tcPr>
            <w:tcW w:w="1384" w:type="dxa"/>
          </w:tcPr>
          <w:p w:rsidR="00D75953" w:rsidRPr="00EA3372" w:rsidRDefault="00D75953" w:rsidP="006B787E">
            <w:pPr>
              <w:autoSpaceDE w:val="0"/>
              <w:autoSpaceDN w:val="0"/>
              <w:adjustRightInd w:val="0"/>
              <w:rPr>
                <w:color w:val="000000"/>
              </w:rPr>
            </w:pPr>
            <w:r w:rsidRPr="00EA3372">
              <w:rPr>
                <w:color w:val="000000"/>
              </w:rPr>
              <w:t xml:space="preserve">30. </w:t>
            </w:r>
          </w:p>
          <w:p w:rsidR="00D75953" w:rsidRPr="00EA3372" w:rsidRDefault="00D75953" w:rsidP="006B787E">
            <w:pPr>
              <w:autoSpaceDE w:val="0"/>
              <w:autoSpaceDN w:val="0"/>
              <w:adjustRightInd w:val="0"/>
              <w:rPr>
                <w:color w:val="000000"/>
              </w:rPr>
            </w:pPr>
            <w:r w:rsidRPr="00EA3372">
              <w:rPr>
                <w:color w:val="000000"/>
              </w:rPr>
              <w:t>Любовь и уважение к Отечеству.</w:t>
            </w:r>
          </w:p>
        </w:tc>
        <w:tc>
          <w:tcPr>
            <w:tcW w:w="567" w:type="dxa"/>
          </w:tcPr>
          <w:p w:rsidR="00D75953" w:rsidRPr="00EA3372" w:rsidRDefault="00D75953" w:rsidP="006B787E">
            <w:r w:rsidRPr="00EA3372">
              <w:t>1</w:t>
            </w:r>
          </w:p>
        </w:tc>
        <w:tc>
          <w:tcPr>
            <w:tcW w:w="992" w:type="dxa"/>
          </w:tcPr>
          <w:p w:rsidR="00D75953" w:rsidRPr="00EA3372" w:rsidRDefault="00D75953" w:rsidP="006B787E">
            <w:pPr>
              <w:rPr>
                <w:i/>
              </w:rPr>
            </w:pPr>
            <w:r w:rsidRPr="00EA3372">
              <w:rPr>
                <w:i/>
              </w:rPr>
              <w:t>Урок открытия новых знаний</w:t>
            </w:r>
          </w:p>
        </w:tc>
        <w:tc>
          <w:tcPr>
            <w:tcW w:w="2835" w:type="dxa"/>
          </w:tcPr>
          <w:p w:rsidR="00D75953" w:rsidRPr="00EA3372" w:rsidRDefault="00D75953" w:rsidP="006B787E">
            <w:pPr>
              <w:autoSpaceDE w:val="0"/>
              <w:autoSpaceDN w:val="0"/>
              <w:adjustRightInd w:val="0"/>
              <w:rPr>
                <w:color w:val="000000"/>
              </w:rPr>
            </w:pPr>
            <w:r w:rsidRPr="00EA3372">
              <w:rPr>
                <w:color w:val="000000"/>
              </w:rPr>
              <w:t>Патриотизм многонационального и многоконфессионального народа России.</w:t>
            </w:r>
          </w:p>
        </w:tc>
        <w:tc>
          <w:tcPr>
            <w:tcW w:w="2693" w:type="dxa"/>
          </w:tcPr>
          <w:p w:rsidR="00D75953" w:rsidRPr="00EA3372" w:rsidRDefault="00D75953" w:rsidP="006B787E">
            <w:pPr>
              <w:rPr>
                <w:color w:val="000000"/>
              </w:rPr>
            </w:pPr>
            <w:r w:rsidRPr="00EA3372">
              <w:rPr>
                <w:color w:val="000000"/>
              </w:rPr>
              <w:t>Формирование ценностей многонационального российского общества.</w:t>
            </w:r>
          </w:p>
        </w:tc>
        <w:tc>
          <w:tcPr>
            <w:tcW w:w="992" w:type="dxa"/>
          </w:tcPr>
          <w:p w:rsidR="00D75953" w:rsidRPr="00EA3372" w:rsidRDefault="00D75953" w:rsidP="003F78EF">
            <w:pPr>
              <w:autoSpaceDE w:val="0"/>
              <w:autoSpaceDN w:val="0"/>
              <w:adjustRightInd w:val="0"/>
              <w:jc w:val="center"/>
            </w:pPr>
          </w:p>
        </w:tc>
        <w:tc>
          <w:tcPr>
            <w:tcW w:w="851" w:type="dxa"/>
          </w:tcPr>
          <w:p w:rsidR="00D75953" w:rsidRPr="00EA3372" w:rsidRDefault="00D75953" w:rsidP="003F78EF">
            <w:pPr>
              <w:autoSpaceDE w:val="0"/>
              <w:autoSpaceDN w:val="0"/>
              <w:adjustRightInd w:val="0"/>
              <w:jc w:val="center"/>
            </w:pPr>
          </w:p>
        </w:tc>
      </w:tr>
      <w:tr w:rsidR="00D75953" w:rsidRPr="00EA3372" w:rsidTr="0093684D">
        <w:trPr>
          <w:trHeight w:val="1320"/>
        </w:trPr>
        <w:tc>
          <w:tcPr>
            <w:tcW w:w="1384" w:type="dxa"/>
          </w:tcPr>
          <w:p w:rsidR="00D75953" w:rsidRPr="00EA3372" w:rsidRDefault="00D75953" w:rsidP="006B787E">
            <w:pPr>
              <w:autoSpaceDE w:val="0"/>
              <w:autoSpaceDN w:val="0"/>
              <w:adjustRightInd w:val="0"/>
              <w:rPr>
                <w:color w:val="000000"/>
              </w:rPr>
            </w:pPr>
            <w:r w:rsidRPr="00EA3372">
              <w:rPr>
                <w:color w:val="000000"/>
              </w:rPr>
              <w:t>31.</w:t>
            </w:r>
          </w:p>
          <w:p w:rsidR="00D75953" w:rsidRPr="00EA3372" w:rsidRDefault="00D75953" w:rsidP="006B787E">
            <w:pPr>
              <w:autoSpaceDE w:val="0"/>
              <w:autoSpaceDN w:val="0"/>
              <w:adjustRightInd w:val="0"/>
              <w:rPr>
                <w:color w:val="000000"/>
              </w:rPr>
            </w:pPr>
            <w:r w:rsidRPr="00EA3372">
              <w:rPr>
                <w:color w:val="000000"/>
              </w:rPr>
              <w:t xml:space="preserve">Выступление  уч-ся </w:t>
            </w:r>
          </w:p>
          <w:p w:rsidR="00D75953" w:rsidRPr="00EA3372" w:rsidRDefault="00D75953" w:rsidP="006B787E">
            <w:pPr>
              <w:autoSpaceDE w:val="0"/>
              <w:autoSpaceDN w:val="0"/>
              <w:adjustRightInd w:val="0"/>
              <w:rPr>
                <w:color w:val="000000"/>
              </w:rPr>
            </w:pPr>
            <w:r w:rsidRPr="00EA3372">
              <w:rPr>
                <w:color w:val="000000"/>
              </w:rPr>
              <w:t>со своими творческими работами.</w:t>
            </w:r>
          </w:p>
        </w:tc>
        <w:tc>
          <w:tcPr>
            <w:tcW w:w="567" w:type="dxa"/>
          </w:tcPr>
          <w:p w:rsidR="00D75953" w:rsidRPr="00EA3372" w:rsidRDefault="00D75953" w:rsidP="006B787E">
            <w:r w:rsidRPr="00EA3372">
              <w:t>1</w:t>
            </w:r>
          </w:p>
        </w:tc>
        <w:tc>
          <w:tcPr>
            <w:tcW w:w="992" w:type="dxa"/>
          </w:tcPr>
          <w:p w:rsidR="00D75953" w:rsidRPr="00EA3372" w:rsidRDefault="00D75953" w:rsidP="006B787E">
            <w:pPr>
              <w:rPr>
                <w:i/>
              </w:rPr>
            </w:pPr>
          </w:p>
        </w:tc>
        <w:tc>
          <w:tcPr>
            <w:tcW w:w="2835" w:type="dxa"/>
          </w:tcPr>
          <w:p w:rsidR="00D75953" w:rsidRPr="00EA3372" w:rsidRDefault="00D75953" w:rsidP="006B787E">
            <w:pPr>
              <w:autoSpaceDE w:val="0"/>
              <w:autoSpaceDN w:val="0"/>
              <w:adjustRightInd w:val="0"/>
              <w:rPr>
                <w:color w:val="000000"/>
              </w:rPr>
            </w:pPr>
            <w:r w:rsidRPr="00EA3372">
              <w:rPr>
                <w:color w:val="000000"/>
              </w:rPr>
              <w:t>«Как я понимаю ислам». «Значение религии в жизни человека и общества». «Памятники религиозной культуры (в моем городе)»</w:t>
            </w:r>
          </w:p>
        </w:tc>
        <w:tc>
          <w:tcPr>
            <w:tcW w:w="2693" w:type="dxa"/>
          </w:tcPr>
          <w:p w:rsidR="00D75953" w:rsidRPr="00EA3372" w:rsidRDefault="00D75953" w:rsidP="006B787E">
            <w:pPr>
              <w:tabs>
                <w:tab w:val="left" w:pos="1414"/>
              </w:tabs>
              <w:autoSpaceDE w:val="0"/>
              <w:autoSpaceDN w:val="0"/>
              <w:adjustRightInd w:val="0"/>
              <w:rPr>
                <w:color w:val="000000"/>
              </w:rPr>
            </w:pPr>
            <w:r w:rsidRPr="00EA3372">
              <w:rPr>
                <w:color w:val="000000"/>
              </w:rPr>
              <w:t>Осуществлять поиск и обработку информации (в том числе с использованием компьютера).</w:t>
            </w:r>
          </w:p>
          <w:p w:rsidR="00D75953" w:rsidRPr="00EA3372" w:rsidRDefault="00D75953" w:rsidP="006B787E">
            <w:pPr>
              <w:rPr>
                <w:color w:val="000000"/>
              </w:rPr>
            </w:pPr>
          </w:p>
        </w:tc>
        <w:tc>
          <w:tcPr>
            <w:tcW w:w="992" w:type="dxa"/>
          </w:tcPr>
          <w:p w:rsidR="00D75953" w:rsidRPr="00EA3372" w:rsidRDefault="00D75953" w:rsidP="003F78EF">
            <w:pPr>
              <w:autoSpaceDE w:val="0"/>
              <w:autoSpaceDN w:val="0"/>
              <w:adjustRightInd w:val="0"/>
              <w:jc w:val="center"/>
            </w:pPr>
          </w:p>
        </w:tc>
        <w:tc>
          <w:tcPr>
            <w:tcW w:w="851" w:type="dxa"/>
          </w:tcPr>
          <w:p w:rsidR="00D75953" w:rsidRPr="00EA3372" w:rsidRDefault="00D75953" w:rsidP="003F78EF">
            <w:pPr>
              <w:autoSpaceDE w:val="0"/>
              <w:autoSpaceDN w:val="0"/>
              <w:adjustRightInd w:val="0"/>
              <w:jc w:val="center"/>
            </w:pPr>
          </w:p>
        </w:tc>
      </w:tr>
      <w:tr w:rsidR="00D75953" w:rsidRPr="00EA3372" w:rsidTr="0093684D">
        <w:tc>
          <w:tcPr>
            <w:tcW w:w="1384" w:type="dxa"/>
          </w:tcPr>
          <w:p w:rsidR="00D75953" w:rsidRPr="00EA3372" w:rsidRDefault="00D75953" w:rsidP="006B787E">
            <w:pPr>
              <w:autoSpaceDE w:val="0"/>
              <w:autoSpaceDN w:val="0"/>
              <w:adjustRightInd w:val="0"/>
              <w:rPr>
                <w:color w:val="000000"/>
              </w:rPr>
            </w:pPr>
            <w:r w:rsidRPr="00EA3372">
              <w:rPr>
                <w:color w:val="000000"/>
              </w:rPr>
              <w:t xml:space="preserve">32.. Выступление </w:t>
            </w:r>
          </w:p>
          <w:p w:rsidR="00D75953" w:rsidRPr="00EA3372" w:rsidRDefault="00D75953" w:rsidP="006B787E">
            <w:pPr>
              <w:autoSpaceDE w:val="0"/>
              <w:autoSpaceDN w:val="0"/>
              <w:adjustRightInd w:val="0"/>
              <w:rPr>
                <w:color w:val="000000"/>
              </w:rPr>
            </w:pPr>
            <w:r w:rsidRPr="00EA3372">
              <w:rPr>
                <w:color w:val="000000"/>
              </w:rPr>
              <w:t>уч-ся со своими творческими работами.</w:t>
            </w:r>
          </w:p>
          <w:p w:rsidR="00D75953" w:rsidRPr="00EA3372" w:rsidRDefault="00D75953" w:rsidP="006B787E">
            <w:pPr>
              <w:autoSpaceDE w:val="0"/>
              <w:autoSpaceDN w:val="0"/>
              <w:adjustRightInd w:val="0"/>
              <w:rPr>
                <w:color w:val="000000"/>
              </w:rPr>
            </w:pPr>
          </w:p>
        </w:tc>
        <w:tc>
          <w:tcPr>
            <w:tcW w:w="567" w:type="dxa"/>
          </w:tcPr>
          <w:p w:rsidR="00D75953" w:rsidRPr="00EA3372" w:rsidRDefault="00D75953" w:rsidP="006B787E">
            <w:r w:rsidRPr="00EA3372">
              <w:t>1</w:t>
            </w:r>
          </w:p>
        </w:tc>
        <w:tc>
          <w:tcPr>
            <w:tcW w:w="992" w:type="dxa"/>
          </w:tcPr>
          <w:p w:rsidR="00D75953" w:rsidRPr="00EA3372" w:rsidRDefault="00D75953" w:rsidP="006B787E">
            <w:pPr>
              <w:rPr>
                <w:i/>
              </w:rPr>
            </w:pPr>
          </w:p>
        </w:tc>
        <w:tc>
          <w:tcPr>
            <w:tcW w:w="2835" w:type="dxa"/>
          </w:tcPr>
          <w:p w:rsidR="00D75953" w:rsidRPr="00EA3372" w:rsidRDefault="00D75953" w:rsidP="006B787E">
            <w:pPr>
              <w:autoSpaceDE w:val="0"/>
              <w:autoSpaceDN w:val="0"/>
              <w:adjustRightInd w:val="0"/>
              <w:rPr>
                <w:color w:val="000000"/>
              </w:rPr>
            </w:pPr>
            <w:r w:rsidRPr="00EA3372">
              <w:rPr>
                <w:color w:val="000000"/>
              </w:rPr>
              <w:t xml:space="preserve"> «Как я понимаю ислам». «Значение религии в жизни человека и общества».</w:t>
            </w:r>
          </w:p>
        </w:tc>
        <w:tc>
          <w:tcPr>
            <w:tcW w:w="2693" w:type="dxa"/>
          </w:tcPr>
          <w:p w:rsidR="00D75953" w:rsidRPr="00EA3372" w:rsidRDefault="00D75953" w:rsidP="006B787E">
            <w:pPr>
              <w:tabs>
                <w:tab w:val="left" w:pos="1414"/>
              </w:tabs>
              <w:autoSpaceDE w:val="0"/>
              <w:autoSpaceDN w:val="0"/>
              <w:adjustRightInd w:val="0"/>
              <w:rPr>
                <w:color w:val="000000"/>
              </w:rPr>
            </w:pPr>
            <w:r w:rsidRPr="00EA3372">
              <w:rPr>
                <w:color w:val="000000"/>
              </w:rPr>
              <w:t>Осуществлять поиск и обработку информации (в том числе с использованием компьютера).</w:t>
            </w:r>
          </w:p>
          <w:p w:rsidR="00D75953" w:rsidRPr="00EA3372" w:rsidRDefault="00D75953" w:rsidP="006B787E">
            <w:pPr>
              <w:rPr>
                <w:color w:val="000000"/>
              </w:rPr>
            </w:pPr>
          </w:p>
        </w:tc>
        <w:tc>
          <w:tcPr>
            <w:tcW w:w="992" w:type="dxa"/>
          </w:tcPr>
          <w:p w:rsidR="00D75953" w:rsidRPr="00EA3372" w:rsidRDefault="00D75953" w:rsidP="003F78EF">
            <w:pPr>
              <w:autoSpaceDE w:val="0"/>
              <w:autoSpaceDN w:val="0"/>
              <w:adjustRightInd w:val="0"/>
              <w:jc w:val="center"/>
            </w:pPr>
          </w:p>
        </w:tc>
        <w:tc>
          <w:tcPr>
            <w:tcW w:w="851" w:type="dxa"/>
          </w:tcPr>
          <w:p w:rsidR="00D75953" w:rsidRPr="00EA3372" w:rsidRDefault="00D75953" w:rsidP="003F78EF">
            <w:pPr>
              <w:autoSpaceDE w:val="0"/>
              <w:autoSpaceDN w:val="0"/>
              <w:adjustRightInd w:val="0"/>
              <w:jc w:val="center"/>
            </w:pPr>
          </w:p>
        </w:tc>
      </w:tr>
      <w:tr w:rsidR="00D75953" w:rsidRPr="00EA3372" w:rsidTr="0093684D">
        <w:tc>
          <w:tcPr>
            <w:tcW w:w="1384" w:type="dxa"/>
          </w:tcPr>
          <w:p w:rsidR="00D75953" w:rsidRPr="00EA3372" w:rsidRDefault="00D75953" w:rsidP="006B787E">
            <w:pPr>
              <w:autoSpaceDE w:val="0"/>
              <w:autoSpaceDN w:val="0"/>
              <w:adjustRightInd w:val="0"/>
              <w:rPr>
                <w:color w:val="000000"/>
              </w:rPr>
            </w:pPr>
            <w:r w:rsidRPr="00EA3372">
              <w:rPr>
                <w:color w:val="000000"/>
              </w:rPr>
              <w:t xml:space="preserve">33. </w:t>
            </w:r>
          </w:p>
          <w:p w:rsidR="00D75953" w:rsidRPr="00EA3372" w:rsidRDefault="00D75953" w:rsidP="006B787E">
            <w:pPr>
              <w:autoSpaceDE w:val="0"/>
              <w:autoSpaceDN w:val="0"/>
              <w:adjustRightInd w:val="0"/>
              <w:rPr>
                <w:color w:val="000000"/>
              </w:rPr>
            </w:pPr>
            <w:r w:rsidRPr="00EA3372">
              <w:rPr>
                <w:color w:val="000000"/>
              </w:rPr>
              <w:t>Выступление</w:t>
            </w:r>
          </w:p>
          <w:p w:rsidR="00D75953" w:rsidRPr="00EA3372" w:rsidRDefault="00D75953" w:rsidP="006B787E">
            <w:pPr>
              <w:autoSpaceDE w:val="0"/>
              <w:autoSpaceDN w:val="0"/>
              <w:adjustRightInd w:val="0"/>
              <w:rPr>
                <w:color w:val="000000"/>
              </w:rPr>
            </w:pPr>
            <w:r w:rsidRPr="00EA3372">
              <w:rPr>
                <w:color w:val="000000"/>
              </w:rPr>
              <w:t xml:space="preserve"> уч-ся со своими творческими работами.</w:t>
            </w:r>
          </w:p>
        </w:tc>
        <w:tc>
          <w:tcPr>
            <w:tcW w:w="567" w:type="dxa"/>
          </w:tcPr>
          <w:p w:rsidR="00D75953" w:rsidRPr="00EA3372" w:rsidRDefault="00D75953" w:rsidP="006B787E">
            <w:r w:rsidRPr="00EA3372">
              <w:t>1</w:t>
            </w:r>
          </w:p>
        </w:tc>
        <w:tc>
          <w:tcPr>
            <w:tcW w:w="992" w:type="dxa"/>
          </w:tcPr>
          <w:p w:rsidR="00D75953" w:rsidRPr="00EA3372" w:rsidRDefault="00D75953" w:rsidP="006B787E">
            <w:pPr>
              <w:rPr>
                <w:i/>
              </w:rPr>
            </w:pPr>
          </w:p>
        </w:tc>
        <w:tc>
          <w:tcPr>
            <w:tcW w:w="2835" w:type="dxa"/>
          </w:tcPr>
          <w:p w:rsidR="00D75953" w:rsidRPr="00EA3372" w:rsidRDefault="00D75953" w:rsidP="006B787E">
            <w:pPr>
              <w:autoSpaceDE w:val="0"/>
              <w:autoSpaceDN w:val="0"/>
              <w:adjustRightInd w:val="0"/>
              <w:rPr>
                <w:color w:val="000000"/>
              </w:rPr>
            </w:pPr>
            <w:r w:rsidRPr="00EA3372">
              <w:rPr>
                <w:color w:val="000000"/>
              </w:rPr>
              <w:t>«Мое отношение к миру», «Мое отношение к людям», «Мое отношение к России»,</w:t>
            </w:r>
          </w:p>
          <w:p w:rsidR="00D75953" w:rsidRPr="00EA3372" w:rsidRDefault="00D75953" w:rsidP="006B787E">
            <w:pPr>
              <w:autoSpaceDE w:val="0"/>
              <w:autoSpaceDN w:val="0"/>
              <w:adjustRightInd w:val="0"/>
              <w:rPr>
                <w:color w:val="000000"/>
              </w:rPr>
            </w:pPr>
            <w:r w:rsidRPr="00EA3372">
              <w:rPr>
                <w:color w:val="000000"/>
              </w:rPr>
              <w:t xml:space="preserve"> «С чего начинается Родина», «Герои России», «Вклад  моей семьи в благополучие и процветание Отечества (труд, ратный подвиг, творчество и т.п.)», «Мой дедушка – защитник Родины», «Мой друг», и т.д.</w:t>
            </w:r>
          </w:p>
        </w:tc>
        <w:tc>
          <w:tcPr>
            <w:tcW w:w="2693" w:type="dxa"/>
          </w:tcPr>
          <w:p w:rsidR="00D75953" w:rsidRPr="00EA3372" w:rsidRDefault="00D75953" w:rsidP="006B787E">
            <w:pPr>
              <w:tabs>
                <w:tab w:val="left" w:pos="1414"/>
              </w:tabs>
              <w:autoSpaceDE w:val="0"/>
              <w:autoSpaceDN w:val="0"/>
              <w:adjustRightInd w:val="0"/>
              <w:rPr>
                <w:color w:val="000000"/>
              </w:rPr>
            </w:pPr>
            <w:r w:rsidRPr="00EA3372">
              <w:rPr>
                <w:color w:val="000000"/>
              </w:rPr>
              <w:t>Осуществлять поиск и обработку информации (в том числе с использованием компьютера).</w:t>
            </w:r>
          </w:p>
          <w:p w:rsidR="00D75953" w:rsidRPr="00EA3372" w:rsidRDefault="00D75953" w:rsidP="006B787E">
            <w:pPr>
              <w:rPr>
                <w:color w:val="000000"/>
              </w:rPr>
            </w:pPr>
          </w:p>
        </w:tc>
        <w:tc>
          <w:tcPr>
            <w:tcW w:w="992" w:type="dxa"/>
          </w:tcPr>
          <w:p w:rsidR="00D75953" w:rsidRPr="00EA3372" w:rsidRDefault="00D75953" w:rsidP="003F78EF">
            <w:pPr>
              <w:autoSpaceDE w:val="0"/>
              <w:autoSpaceDN w:val="0"/>
              <w:adjustRightInd w:val="0"/>
              <w:jc w:val="center"/>
            </w:pPr>
          </w:p>
        </w:tc>
        <w:tc>
          <w:tcPr>
            <w:tcW w:w="851" w:type="dxa"/>
          </w:tcPr>
          <w:p w:rsidR="00D75953" w:rsidRPr="00EA3372" w:rsidRDefault="00D75953" w:rsidP="003F78EF">
            <w:pPr>
              <w:autoSpaceDE w:val="0"/>
              <w:autoSpaceDN w:val="0"/>
              <w:adjustRightInd w:val="0"/>
              <w:jc w:val="center"/>
            </w:pPr>
          </w:p>
        </w:tc>
      </w:tr>
      <w:tr w:rsidR="00D75953" w:rsidRPr="00EA3372" w:rsidTr="0093684D">
        <w:tc>
          <w:tcPr>
            <w:tcW w:w="1384" w:type="dxa"/>
          </w:tcPr>
          <w:p w:rsidR="00D75953" w:rsidRPr="00EA3372" w:rsidRDefault="00D75953" w:rsidP="006B787E">
            <w:pPr>
              <w:autoSpaceDE w:val="0"/>
              <w:autoSpaceDN w:val="0"/>
              <w:adjustRightInd w:val="0"/>
              <w:rPr>
                <w:color w:val="000000"/>
              </w:rPr>
            </w:pPr>
            <w:r w:rsidRPr="00EA3372">
              <w:rPr>
                <w:color w:val="000000"/>
              </w:rPr>
              <w:t>34. Презентация творческих проектов</w:t>
            </w:r>
          </w:p>
        </w:tc>
        <w:tc>
          <w:tcPr>
            <w:tcW w:w="567" w:type="dxa"/>
          </w:tcPr>
          <w:p w:rsidR="00D75953" w:rsidRPr="00EA3372" w:rsidRDefault="00D75953" w:rsidP="006B787E">
            <w:r w:rsidRPr="00EA3372">
              <w:t>1</w:t>
            </w:r>
          </w:p>
        </w:tc>
        <w:tc>
          <w:tcPr>
            <w:tcW w:w="992" w:type="dxa"/>
          </w:tcPr>
          <w:p w:rsidR="00D75953" w:rsidRPr="00EA3372" w:rsidRDefault="00D75953" w:rsidP="006B787E">
            <w:pPr>
              <w:rPr>
                <w:i/>
              </w:rPr>
            </w:pPr>
          </w:p>
        </w:tc>
        <w:tc>
          <w:tcPr>
            <w:tcW w:w="2835" w:type="dxa"/>
          </w:tcPr>
          <w:p w:rsidR="00D75953" w:rsidRPr="00EA3372" w:rsidRDefault="00D75953" w:rsidP="006B787E">
            <w:pPr>
              <w:autoSpaceDE w:val="0"/>
              <w:autoSpaceDN w:val="0"/>
              <w:adjustRightInd w:val="0"/>
              <w:rPr>
                <w:color w:val="000000"/>
              </w:rPr>
            </w:pPr>
            <w:r w:rsidRPr="00EA3372">
              <w:rPr>
                <w:color w:val="000000"/>
              </w:rPr>
              <w:t>«Диалог культур во имя гражданского мира и согласия» (народное творчество, стихи, песни, кухня народов России и т.д.)</w:t>
            </w:r>
          </w:p>
        </w:tc>
        <w:tc>
          <w:tcPr>
            <w:tcW w:w="2693" w:type="dxa"/>
          </w:tcPr>
          <w:p w:rsidR="00D75953" w:rsidRPr="00EA3372" w:rsidRDefault="00D75953" w:rsidP="006B787E">
            <w:pPr>
              <w:rPr>
                <w:color w:val="000000"/>
              </w:rPr>
            </w:pPr>
          </w:p>
        </w:tc>
        <w:tc>
          <w:tcPr>
            <w:tcW w:w="992" w:type="dxa"/>
          </w:tcPr>
          <w:p w:rsidR="00D75953" w:rsidRPr="00EA3372" w:rsidRDefault="00D75953" w:rsidP="003F78EF">
            <w:pPr>
              <w:autoSpaceDE w:val="0"/>
              <w:autoSpaceDN w:val="0"/>
              <w:adjustRightInd w:val="0"/>
              <w:jc w:val="center"/>
            </w:pPr>
          </w:p>
        </w:tc>
        <w:tc>
          <w:tcPr>
            <w:tcW w:w="851" w:type="dxa"/>
          </w:tcPr>
          <w:p w:rsidR="00D75953" w:rsidRPr="00EA3372" w:rsidRDefault="00D75953" w:rsidP="003F78EF">
            <w:pPr>
              <w:autoSpaceDE w:val="0"/>
              <w:autoSpaceDN w:val="0"/>
              <w:adjustRightInd w:val="0"/>
              <w:jc w:val="center"/>
            </w:pPr>
          </w:p>
        </w:tc>
      </w:tr>
    </w:tbl>
    <w:p w:rsidR="00833696" w:rsidRPr="00EA3372" w:rsidRDefault="00833696" w:rsidP="00833696">
      <w:pPr>
        <w:rPr>
          <w:rFonts w:ascii="Times New Roman" w:hAnsi="Times New Roman" w:cs="Times New Roman"/>
        </w:rPr>
      </w:pPr>
    </w:p>
    <w:p w:rsidR="00833696" w:rsidRPr="00EA3372" w:rsidRDefault="00833696" w:rsidP="00833696">
      <w:pPr>
        <w:rPr>
          <w:rFonts w:ascii="Times New Roman" w:hAnsi="Times New Roman" w:cs="Times New Roman"/>
        </w:rPr>
      </w:pPr>
    </w:p>
    <w:p w:rsidR="00833696" w:rsidRPr="00EA3372" w:rsidRDefault="00833696" w:rsidP="00833696">
      <w:pPr>
        <w:rPr>
          <w:rFonts w:ascii="Times New Roman" w:hAnsi="Times New Roman" w:cs="Times New Roman"/>
        </w:rPr>
      </w:pPr>
    </w:p>
    <w:p w:rsidR="00833696" w:rsidRPr="00EA3372" w:rsidRDefault="00833696" w:rsidP="00D75953">
      <w:pPr>
        <w:rPr>
          <w:rFonts w:ascii="Times New Roman" w:hAnsi="Times New Roman" w:cs="Times New Roman"/>
          <w:b/>
        </w:rPr>
      </w:pPr>
    </w:p>
    <w:sectPr w:rsidR="00833696" w:rsidRPr="00EA3372" w:rsidSect="003F78EF">
      <w:footerReference w:type="default" r:id="rId8"/>
      <w:footerReference w:type="first" r:id="rId9"/>
      <w:pgSz w:w="11906" w:h="16838"/>
      <w:pgMar w:top="567" w:right="566" w:bottom="567" w:left="1418" w:header="284" w:footer="284"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56B1" w:rsidRDefault="001D56B1" w:rsidP="00D532EF">
      <w:pPr>
        <w:spacing w:after="0" w:line="240" w:lineRule="auto"/>
      </w:pPr>
      <w:r>
        <w:separator/>
      </w:r>
    </w:p>
  </w:endnote>
  <w:endnote w:type="continuationSeparator" w:id="0">
    <w:p w:rsidR="001D56B1" w:rsidRDefault="001D56B1" w:rsidP="00D532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13">
    <w:altName w:val="Times New Roman"/>
    <w:charset w:val="00"/>
    <w:family w:val="roman"/>
    <w:pitch w:val="default"/>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085063"/>
      <w:docPartObj>
        <w:docPartGallery w:val="Page Numbers (Bottom of Page)"/>
        <w:docPartUnique/>
      </w:docPartObj>
    </w:sdtPr>
    <w:sdtEndPr/>
    <w:sdtContent>
      <w:p w:rsidR="003F78EF" w:rsidRDefault="001D56B1">
        <w:pPr>
          <w:pStyle w:val="ab"/>
          <w:jc w:val="right"/>
        </w:pPr>
        <w:r>
          <w:fldChar w:fldCharType="begin"/>
        </w:r>
        <w:r>
          <w:instrText xml:space="preserve"> PAGE   \* MERGEFORMAT </w:instrText>
        </w:r>
        <w:r>
          <w:fldChar w:fldCharType="separate"/>
        </w:r>
        <w:r w:rsidR="003E0D45">
          <w:rPr>
            <w:noProof/>
          </w:rPr>
          <w:t>5</w:t>
        </w:r>
        <w:r>
          <w:rPr>
            <w:noProof/>
          </w:rPr>
          <w:fldChar w:fldCharType="end"/>
        </w:r>
      </w:p>
    </w:sdtContent>
  </w:sdt>
  <w:p w:rsidR="003F78EF" w:rsidRDefault="003F78EF">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1243899"/>
      <w:docPartObj>
        <w:docPartGallery w:val="Page Numbers (Bottom of Page)"/>
        <w:docPartUnique/>
      </w:docPartObj>
    </w:sdtPr>
    <w:sdtEndPr/>
    <w:sdtContent>
      <w:p w:rsidR="003F78EF" w:rsidRDefault="001D56B1">
        <w:pPr>
          <w:pStyle w:val="ab"/>
          <w:jc w:val="right"/>
        </w:pPr>
        <w:r>
          <w:fldChar w:fldCharType="begin"/>
        </w:r>
        <w:r>
          <w:instrText>PAGE   \* MERGEFORMAT</w:instrText>
        </w:r>
        <w:r>
          <w:fldChar w:fldCharType="separate"/>
        </w:r>
        <w:r w:rsidR="003E0D45">
          <w:rPr>
            <w:noProof/>
          </w:rPr>
          <w:t>0</w:t>
        </w:r>
        <w:r>
          <w:rPr>
            <w:noProof/>
          </w:rPr>
          <w:fldChar w:fldCharType="end"/>
        </w:r>
      </w:p>
    </w:sdtContent>
  </w:sdt>
  <w:p w:rsidR="003F78EF" w:rsidRDefault="003F78EF">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56B1" w:rsidRDefault="001D56B1" w:rsidP="00D532EF">
      <w:pPr>
        <w:spacing w:after="0" w:line="240" w:lineRule="auto"/>
      </w:pPr>
      <w:r>
        <w:separator/>
      </w:r>
    </w:p>
  </w:footnote>
  <w:footnote w:type="continuationSeparator" w:id="0">
    <w:p w:rsidR="001D56B1" w:rsidRDefault="001D56B1" w:rsidP="00D532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1260"/>
        </w:tabs>
        <w:ind w:left="1260" w:hanging="360"/>
      </w:pPr>
      <w:rPr>
        <w:rFonts w:ascii="Wingdings" w:hAnsi="Wingdings" w:cs="Wingdings"/>
        <w:color w:val="auto"/>
      </w:rPr>
    </w:lvl>
  </w:abstractNum>
  <w:abstractNum w:abstractNumId="1"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5"/>
    <w:multiLevelType w:val="singleLevel"/>
    <w:tmpl w:val="00000005"/>
    <w:name w:val="WW8Num5"/>
    <w:lvl w:ilvl="0">
      <w:start w:val="1"/>
      <w:numFmt w:val="bullet"/>
      <w:lvlText w:val=""/>
      <w:lvlJc w:val="left"/>
      <w:pPr>
        <w:tabs>
          <w:tab w:val="num" w:pos="0"/>
        </w:tabs>
        <w:ind w:left="0" w:hanging="360"/>
      </w:pPr>
      <w:rPr>
        <w:rFonts w:ascii="Symbol" w:hAnsi="Symbol"/>
        <w:b w:val="0"/>
      </w:rPr>
    </w:lvl>
  </w:abstractNum>
  <w:abstractNum w:abstractNumId="3" w15:restartNumberingAfterBreak="0">
    <w:nsid w:val="00000006"/>
    <w:multiLevelType w:val="singleLevel"/>
    <w:tmpl w:val="00000006"/>
    <w:name w:val="WW8Num6"/>
    <w:lvl w:ilvl="0">
      <w:start w:val="1"/>
      <w:numFmt w:val="decimal"/>
      <w:lvlText w:val="%1."/>
      <w:lvlJc w:val="left"/>
      <w:pPr>
        <w:tabs>
          <w:tab w:val="num" w:pos="360"/>
        </w:tabs>
        <w:ind w:left="360" w:hanging="360"/>
      </w:pPr>
    </w:lvl>
  </w:abstractNum>
  <w:abstractNum w:abstractNumId="4" w15:restartNumberingAfterBreak="0">
    <w:nsid w:val="00000007"/>
    <w:multiLevelType w:val="singleLevel"/>
    <w:tmpl w:val="00000007"/>
    <w:name w:val="WW8Num7"/>
    <w:lvl w:ilvl="0">
      <w:start w:val="1"/>
      <w:numFmt w:val="decimal"/>
      <w:lvlText w:val="%1."/>
      <w:lvlJc w:val="left"/>
      <w:pPr>
        <w:tabs>
          <w:tab w:val="num" w:pos="900"/>
        </w:tabs>
        <w:ind w:left="900" w:hanging="360"/>
      </w:pPr>
    </w:lvl>
  </w:abstractNum>
  <w:abstractNum w:abstractNumId="5" w15:restartNumberingAfterBreak="0">
    <w:nsid w:val="00000008"/>
    <w:multiLevelType w:val="singleLevel"/>
    <w:tmpl w:val="00000008"/>
    <w:name w:val="WW8Num8"/>
    <w:lvl w:ilvl="0">
      <w:numFmt w:val="bullet"/>
      <w:lvlText w:val="-"/>
      <w:lvlJc w:val="left"/>
      <w:pPr>
        <w:tabs>
          <w:tab w:val="num" w:pos="0"/>
        </w:tabs>
        <w:ind w:left="0" w:firstLine="0"/>
      </w:pPr>
      <w:rPr>
        <w:rFonts w:ascii="Times New Roman" w:hAnsi="Times New Roman" w:cs="Times New Roman"/>
      </w:rPr>
    </w:lvl>
  </w:abstractNum>
  <w:abstractNum w:abstractNumId="6" w15:restartNumberingAfterBreak="0">
    <w:nsid w:val="00000009"/>
    <w:multiLevelType w:val="multilevel"/>
    <w:tmpl w:val="00000009"/>
    <w:name w:val="WW8Num9"/>
    <w:lvl w:ilvl="0">
      <w:start w:val="1"/>
      <w:numFmt w:val="decimal"/>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1E"/>
    <w:multiLevelType w:val="singleLevel"/>
    <w:tmpl w:val="0000001E"/>
    <w:name w:val="WW8Num32"/>
    <w:lvl w:ilvl="0">
      <w:numFmt w:val="bullet"/>
      <w:lvlText w:val=""/>
      <w:lvlJc w:val="left"/>
      <w:pPr>
        <w:tabs>
          <w:tab w:val="num" w:pos="0"/>
        </w:tabs>
        <w:ind w:left="0" w:firstLine="0"/>
      </w:pPr>
      <w:rPr>
        <w:rFonts w:ascii="Symbol" w:hAnsi="Symbol"/>
      </w:rPr>
    </w:lvl>
  </w:abstractNum>
  <w:abstractNum w:abstractNumId="8" w15:restartNumberingAfterBreak="0">
    <w:nsid w:val="00000021"/>
    <w:multiLevelType w:val="singleLevel"/>
    <w:tmpl w:val="00000021"/>
    <w:name w:val="WW8Num35"/>
    <w:lvl w:ilvl="0">
      <w:numFmt w:val="bullet"/>
      <w:lvlText w:val=""/>
      <w:lvlJc w:val="left"/>
      <w:pPr>
        <w:tabs>
          <w:tab w:val="num" w:pos="0"/>
        </w:tabs>
        <w:ind w:left="0" w:firstLine="0"/>
      </w:pPr>
      <w:rPr>
        <w:rFonts w:ascii="Symbol" w:hAnsi="Symbol"/>
      </w:rPr>
    </w:lvl>
  </w:abstractNum>
  <w:abstractNum w:abstractNumId="9" w15:restartNumberingAfterBreak="0">
    <w:nsid w:val="00000023"/>
    <w:multiLevelType w:val="singleLevel"/>
    <w:tmpl w:val="00000023"/>
    <w:name w:val="WW8Num37"/>
    <w:lvl w:ilvl="0">
      <w:start w:val="1"/>
      <w:numFmt w:val="bullet"/>
      <w:lvlText w:val=""/>
      <w:lvlJc w:val="left"/>
      <w:pPr>
        <w:tabs>
          <w:tab w:val="num" w:pos="0"/>
        </w:tabs>
        <w:ind w:left="720" w:hanging="360"/>
      </w:pPr>
      <w:rPr>
        <w:rFonts w:ascii="Symbol" w:hAnsi="Symbol"/>
      </w:rPr>
    </w:lvl>
  </w:abstractNum>
  <w:abstractNum w:abstractNumId="10" w15:restartNumberingAfterBreak="0">
    <w:nsid w:val="0000002A"/>
    <w:multiLevelType w:val="singleLevel"/>
    <w:tmpl w:val="0000002A"/>
    <w:name w:val="WW8Num44"/>
    <w:lvl w:ilvl="0">
      <w:numFmt w:val="bullet"/>
      <w:lvlText w:val=""/>
      <w:lvlJc w:val="left"/>
      <w:pPr>
        <w:tabs>
          <w:tab w:val="num" w:pos="0"/>
        </w:tabs>
        <w:ind w:left="0" w:firstLine="0"/>
      </w:pPr>
      <w:rPr>
        <w:rFonts w:ascii="Symbol" w:hAnsi="Symbol"/>
      </w:rPr>
    </w:lvl>
  </w:abstractNum>
  <w:abstractNum w:abstractNumId="11" w15:restartNumberingAfterBreak="0">
    <w:nsid w:val="00000032"/>
    <w:multiLevelType w:val="singleLevel"/>
    <w:tmpl w:val="00000032"/>
    <w:name w:val="WW8Num52"/>
    <w:lvl w:ilvl="0">
      <w:start w:val="1"/>
      <w:numFmt w:val="bullet"/>
      <w:lvlText w:val=""/>
      <w:lvlJc w:val="left"/>
      <w:pPr>
        <w:tabs>
          <w:tab w:val="num" w:pos="720"/>
        </w:tabs>
        <w:ind w:left="720" w:hanging="360"/>
      </w:pPr>
      <w:rPr>
        <w:rFonts w:ascii="Symbol" w:hAnsi="Symbol"/>
      </w:rPr>
    </w:lvl>
  </w:abstractNum>
  <w:abstractNum w:abstractNumId="12" w15:restartNumberingAfterBreak="0">
    <w:nsid w:val="00000044"/>
    <w:multiLevelType w:val="singleLevel"/>
    <w:tmpl w:val="00000044"/>
    <w:name w:val="WW8Num72"/>
    <w:lvl w:ilvl="0">
      <w:numFmt w:val="bullet"/>
      <w:lvlText w:val=""/>
      <w:lvlJc w:val="left"/>
      <w:pPr>
        <w:tabs>
          <w:tab w:val="num" w:pos="0"/>
        </w:tabs>
        <w:ind w:left="0" w:firstLine="0"/>
      </w:pPr>
      <w:rPr>
        <w:rFonts w:ascii="Symbol" w:hAnsi="Symbol"/>
      </w:rPr>
    </w:lvl>
  </w:abstractNum>
  <w:abstractNum w:abstractNumId="13" w15:restartNumberingAfterBreak="0">
    <w:nsid w:val="00000046"/>
    <w:multiLevelType w:val="singleLevel"/>
    <w:tmpl w:val="00000046"/>
    <w:name w:val="WW8Num74"/>
    <w:lvl w:ilvl="0">
      <w:numFmt w:val="bullet"/>
      <w:lvlText w:val=""/>
      <w:lvlJc w:val="left"/>
      <w:pPr>
        <w:tabs>
          <w:tab w:val="num" w:pos="0"/>
        </w:tabs>
        <w:ind w:left="0" w:firstLine="0"/>
      </w:pPr>
      <w:rPr>
        <w:rFonts w:ascii="Symbol" w:hAnsi="Symbol"/>
      </w:rPr>
    </w:lvl>
  </w:abstractNum>
  <w:abstractNum w:abstractNumId="14" w15:restartNumberingAfterBreak="0">
    <w:nsid w:val="0000004C"/>
    <w:multiLevelType w:val="singleLevel"/>
    <w:tmpl w:val="0000004C"/>
    <w:name w:val="WW8Num80"/>
    <w:lvl w:ilvl="0">
      <w:numFmt w:val="bullet"/>
      <w:lvlText w:val=""/>
      <w:lvlJc w:val="left"/>
      <w:pPr>
        <w:tabs>
          <w:tab w:val="num" w:pos="0"/>
        </w:tabs>
        <w:ind w:left="0" w:firstLine="0"/>
      </w:pPr>
      <w:rPr>
        <w:rFonts w:ascii="Symbol" w:hAnsi="Symbol"/>
      </w:rPr>
    </w:lvl>
  </w:abstractNum>
  <w:abstractNum w:abstractNumId="15" w15:restartNumberingAfterBreak="0">
    <w:nsid w:val="0000004F"/>
    <w:multiLevelType w:val="singleLevel"/>
    <w:tmpl w:val="0000004F"/>
    <w:name w:val="WW8Num83"/>
    <w:lvl w:ilvl="0">
      <w:numFmt w:val="bullet"/>
      <w:lvlText w:val=""/>
      <w:lvlJc w:val="left"/>
      <w:pPr>
        <w:tabs>
          <w:tab w:val="num" w:pos="0"/>
        </w:tabs>
        <w:ind w:left="0" w:firstLine="0"/>
      </w:pPr>
      <w:rPr>
        <w:rFonts w:ascii="Symbol" w:hAnsi="Symbol"/>
      </w:rPr>
    </w:lvl>
  </w:abstractNum>
  <w:abstractNum w:abstractNumId="16" w15:restartNumberingAfterBreak="0">
    <w:nsid w:val="00000056"/>
    <w:multiLevelType w:val="singleLevel"/>
    <w:tmpl w:val="00000056"/>
    <w:name w:val="WW8Num90"/>
    <w:lvl w:ilvl="0">
      <w:numFmt w:val="bullet"/>
      <w:lvlText w:val=""/>
      <w:lvlJc w:val="left"/>
      <w:pPr>
        <w:tabs>
          <w:tab w:val="num" w:pos="0"/>
        </w:tabs>
        <w:ind w:left="0" w:firstLine="0"/>
      </w:pPr>
      <w:rPr>
        <w:rFonts w:ascii="Symbol" w:hAnsi="Symbol"/>
      </w:rPr>
    </w:lvl>
  </w:abstractNum>
  <w:abstractNum w:abstractNumId="17" w15:restartNumberingAfterBreak="0">
    <w:nsid w:val="00000062"/>
    <w:multiLevelType w:val="singleLevel"/>
    <w:tmpl w:val="00000062"/>
    <w:name w:val="WW8Num104"/>
    <w:lvl w:ilvl="0">
      <w:numFmt w:val="bullet"/>
      <w:lvlText w:val=""/>
      <w:lvlJc w:val="left"/>
      <w:pPr>
        <w:tabs>
          <w:tab w:val="num" w:pos="0"/>
        </w:tabs>
        <w:ind w:left="0" w:firstLine="0"/>
      </w:pPr>
      <w:rPr>
        <w:rFonts w:ascii="Symbol" w:hAnsi="Symbol"/>
      </w:rPr>
    </w:lvl>
  </w:abstractNum>
  <w:abstractNum w:abstractNumId="18" w15:restartNumberingAfterBreak="0">
    <w:nsid w:val="0000006C"/>
    <w:multiLevelType w:val="singleLevel"/>
    <w:tmpl w:val="0000006C"/>
    <w:name w:val="WW8Num115"/>
    <w:lvl w:ilvl="0">
      <w:numFmt w:val="bullet"/>
      <w:lvlText w:val=""/>
      <w:lvlJc w:val="left"/>
      <w:pPr>
        <w:tabs>
          <w:tab w:val="num" w:pos="0"/>
        </w:tabs>
        <w:ind w:left="0" w:firstLine="0"/>
      </w:pPr>
      <w:rPr>
        <w:rFonts w:ascii="Symbol" w:hAnsi="Symbol"/>
      </w:rPr>
    </w:lvl>
  </w:abstractNum>
  <w:abstractNum w:abstractNumId="19" w15:restartNumberingAfterBreak="0">
    <w:nsid w:val="00000077"/>
    <w:multiLevelType w:val="singleLevel"/>
    <w:tmpl w:val="00000077"/>
    <w:name w:val="WW8Num126"/>
    <w:lvl w:ilvl="0">
      <w:numFmt w:val="bullet"/>
      <w:lvlText w:val=""/>
      <w:lvlJc w:val="left"/>
      <w:pPr>
        <w:tabs>
          <w:tab w:val="num" w:pos="0"/>
        </w:tabs>
        <w:ind w:left="0" w:firstLine="0"/>
      </w:pPr>
      <w:rPr>
        <w:rFonts w:ascii="Symbol" w:hAnsi="Symbol"/>
      </w:rPr>
    </w:lvl>
  </w:abstractNum>
  <w:abstractNum w:abstractNumId="20" w15:restartNumberingAfterBreak="0">
    <w:nsid w:val="0000007F"/>
    <w:multiLevelType w:val="singleLevel"/>
    <w:tmpl w:val="0000007F"/>
    <w:name w:val="WW8Num134"/>
    <w:lvl w:ilvl="0">
      <w:start w:val="1"/>
      <w:numFmt w:val="bullet"/>
      <w:lvlText w:val=""/>
      <w:lvlJc w:val="left"/>
      <w:pPr>
        <w:tabs>
          <w:tab w:val="num" w:pos="0"/>
        </w:tabs>
        <w:ind w:left="1146" w:hanging="360"/>
      </w:pPr>
      <w:rPr>
        <w:rFonts w:ascii="Symbol" w:hAnsi="Symbol"/>
      </w:rPr>
    </w:lvl>
  </w:abstractNum>
  <w:abstractNum w:abstractNumId="21" w15:restartNumberingAfterBreak="0">
    <w:nsid w:val="00000088"/>
    <w:multiLevelType w:val="singleLevel"/>
    <w:tmpl w:val="00000088"/>
    <w:name w:val="WW8Num143"/>
    <w:lvl w:ilvl="0">
      <w:numFmt w:val="bullet"/>
      <w:lvlText w:val=""/>
      <w:lvlJc w:val="left"/>
      <w:pPr>
        <w:tabs>
          <w:tab w:val="num" w:pos="0"/>
        </w:tabs>
        <w:ind w:left="0" w:firstLine="0"/>
      </w:pPr>
      <w:rPr>
        <w:rFonts w:ascii="Symbol" w:hAnsi="Symbol"/>
      </w:rPr>
    </w:lvl>
  </w:abstractNum>
  <w:abstractNum w:abstractNumId="22" w15:restartNumberingAfterBreak="0">
    <w:nsid w:val="0000008E"/>
    <w:multiLevelType w:val="singleLevel"/>
    <w:tmpl w:val="0000008E"/>
    <w:name w:val="WW8Num149"/>
    <w:lvl w:ilvl="0">
      <w:numFmt w:val="bullet"/>
      <w:lvlText w:val=""/>
      <w:lvlJc w:val="left"/>
      <w:pPr>
        <w:tabs>
          <w:tab w:val="num" w:pos="0"/>
        </w:tabs>
        <w:ind w:left="0" w:firstLine="0"/>
      </w:pPr>
      <w:rPr>
        <w:rFonts w:ascii="Symbol" w:hAnsi="Symbol"/>
      </w:rPr>
    </w:lvl>
  </w:abstractNum>
  <w:abstractNum w:abstractNumId="23" w15:restartNumberingAfterBreak="0">
    <w:nsid w:val="0000008F"/>
    <w:multiLevelType w:val="singleLevel"/>
    <w:tmpl w:val="0000008F"/>
    <w:name w:val="WW8Num150"/>
    <w:lvl w:ilvl="0">
      <w:start w:val="1"/>
      <w:numFmt w:val="bullet"/>
      <w:lvlText w:val=""/>
      <w:lvlJc w:val="left"/>
      <w:pPr>
        <w:tabs>
          <w:tab w:val="num" w:pos="0"/>
        </w:tabs>
        <w:ind w:left="720" w:hanging="360"/>
      </w:pPr>
      <w:rPr>
        <w:rFonts w:ascii="Symbol" w:hAnsi="Symbol"/>
      </w:rPr>
    </w:lvl>
  </w:abstractNum>
  <w:abstractNum w:abstractNumId="24" w15:restartNumberingAfterBreak="0">
    <w:nsid w:val="00000092"/>
    <w:multiLevelType w:val="singleLevel"/>
    <w:tmpl w:val="00000092"/>
    <w:name w:val="WW8Num153"/>
    <w:lvl w:ilvl="0">
      <w:numFmt w:val="bullet"/>
      <w:lvlText w:val=""/>
      <w:lvlJc w:val="left"/>
      <w:pPr>
        <w:tabs>
          <w:tab w:val="num" w:pos="0"/>
        </w:tabs>
        <w:ind w:left="0" w:firstLine="0"/>
      </w:pPr>
      <w:rPr>
        <w:rFonts w:ascii="Symbol" w:hAnsi="Symbol"/>
      </w:rPr>
    </w:lvl>
  </w:abstractNum>
  <w:abstractNum w:abstractNumId="25" w15:restartNumberingAfterBreak="0">
    <w:nsid w:val="0000009D"/>
    <w:multiLevelType w:val="singleLevel"/>
    <w:tmpl w:val="0000009D"/>
    <w:name w:val="WW8Num165"/>
    <w:lvl w:ilvl="0">
      <w:numFmt w:val="bullet"/>
      <w:lvlText w:val=""/>
      <w:lvlJc w:val="left"/>
      <w:pPr>
        <w:tabs>
          <w:tab w:val="num" w:pos="0"/>
        </w:tabs>
        <w:ind w:left="0" w:firstLine="0"/>
      </w:pPr>
      <w:rPr>
        <w:rFonts w:ascii="Symbol" w:hAnsi="Symbol"/>
      </w:rPr>
    </w:lvl>
  </w:abstractNum>
  <w:abstractNum w:abstractNumId="26" w15:restartNumberingAfterBreak="0">
    <w:nsid w:val="000000A3"/>
    <w:multiLevelType w:val="singleLevel"/>
    <w:tmpl w:val="000000A3"/>
    <w:name w:val="WW8Num171"/>
    <w:lvl w:ilvl="0">
      <w:start w:val="1"/>
      <w:numFmt w:val="bullet"/>
      <w:lvlText w:val=""/>
      <w:lvlJc w:val="left"/>
      <w:pPr>
        <w:tabs>
          <w:tab w:val="num" w:pos="720"/>
        </w:tabs>
        <w:ind w:left="720" w:hanging="360"/>
      </w:pPr>
      <w:rPr>
        <w:rFonts w:ascii="Symbol" w:hAnsi="Symbol"/>
      </w:rPr>
    </w:lvl>
  </w:abstractNum>
  <w:abstractNum w:abstractNumId="27" w15:restartNumberingAfterBreak="0">
    <w:nsid w:val="000000A4"/>
    <w:multiLevelType w:val="singleLevel"/>
    <w:tmpl w:val="000000A4"/>
    <w:name w:val="WW8Num172"/>
    <w:lvl w:ilvl="0">
      <w:numFmt w:val="bullet"/>
      <w:lvlText w:val=""/>
      <w:lvlJc w:val="left"/>
      <w:pPr>
        <w:tabs>
          <w:tab w:val="num" w:pos="0"/>
        </w:tabs>
        <w:ind w:left="0" w:firstLine="0"/>
      </w:pPr>
      <w:rPr>
        <w:rFonts w:ascii="Symbol" w:hAnsi="Symbol"/>
      </w:rPr>
    </w:lvl>
  </w:abstractNum>
  <w:abstractNum w:abstractNumId="28" w15:restartNumberingAfterBreak="0">
    <w:nsid w:val="022040E8"/>
    <w:multiLevelType w:val="hybridMultilevel"/>
    <w:tmpl w:val="9EC0D5FE"/>
    <w:lvl w:ilvl="0" w:tplc="0419000F">
      <w:start w:val="1"/>
      <w:numFmt w:val="decimal"/>
      <w:lvlText w:val="%1."/>
      <w:lvlJc w:val="left"/>
      <w:pPr>
        <w:tabs>
          <w:tab w:val="num" w:pos="677"/>
        </w:tabs>
        <w:ind w:left="67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06C73EB4"/>
    <w:multiLevelType w:val="hybridMultilevel"/>
    <w:tmpl w:val="09763E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0D5647D4"/>
    <w:multiLevelType w:val="hybridMultilevel"/>
    <w:tmpl w:val="AABA3D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0DAD4B24"/>
    <w:multiLevelType w:val="hybridMultilevel"/>
    <w:tmpl w:val="E1E22B3C"/>
    <w:lvl w:ilvl="0" w:tplc="0419000B">
      <w:start w:val="1"/>
      <w:numFmt w:val="bullet"/>
      <w:pStyle w:val="1"/>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16C81D72"/>
    <w:multiLevelType w:val="hybridMultilevel"/>
    <w:tmpl w:val="886E4B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C225982"/>
    <w:multiLevelType w:val="hybridMultilevel"/>
    <w:tmpl w:val="17CC679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4" w15:restartNumberingAfterBreak="0">
    <w:nsid w:val="400660EB"/>
    <w:multiLevelType w:val="hybridMultilevel"/>
    <w:tmpl w:val="A558C1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573552EC"/>
    <w:multiLevelType w:val="hybridMultilevel"/>
    <w:tmpl w:val="A92C90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4356904"/>
    <w:multiLevelType w:val="hybridMultilevel"/>
    <w:tmpl w:val="1D3E3BB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1"/>
  </w:num>
  <w:num w:numId="2">
    <w:abstractNumId w:val="28"/>
  </w:num>
  <w:num w:numId="3">
    <w:abstractNumId w:val="32"/>
  </w:num>
  <w:num w:numId="4">
    <w:abstractNumId w:val="34"/>
  </w:num>
  <w:num w:numId="5">
    <w:abstractNumId w:val="30"/>
  </w:num>
  <w:num w:numId="6">
    <w:abstractNumId w:val="33"/>
  </w:num>
  <w:num w:numId="7">
    <w:abstractNumId w:val="36"/>
  </w:num>
  <w:num w:numId="8">
    <w:abstractNumId w:val="29"/>
  </w:num>
  <w:num w:numId="9">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E3316B"/>
    <w:rsid w:val="00016521"/>
    <w:rsid w:val="0002577C"/>
    <w:rsid w:val="0005070D"/>
    <w:rsid w:val="000721BE"/>
    <w:rsid w:val="0007370E"/>
    <w:rsid w:val="00076304"/>
    <w:rsid w:val="00085E00"/>
    <w:rsid w:val="00091F9C"/>
    <w:rsid w:val="000A1572"/>
    <w:rsid w:val="000B2A1F"/>
    <w:rsid w:val="001006E3"/>
    <w:rsid w:val="00113B2F"/>
    <w:rsid w:val="0012622C"/>
    <w:rsid w:val="0015701D"/>
    <w:rsid w:val="001638B3"/>
    <w:rsid w:val="00173A34"/>
    <w:rsid w:val="00177009"/>
    <w:rsid w:val="0018003F"/>
    <w:rsid w:val="00194481"/>
    <w:rsid w:val="001A1543"/>
    <w:rsid w:val="001A4CD9"/>
    <w:rsid w:val="001B0A53"/>
    <w:rsid w:val="001B0D12"/>
    <w:rsid w:val="001C2316"/>
    <w:rsid w:val="001C4D4F"/>
    <w:rsid w:val="001C7FD1"/>
    <w:rsid w:val="001D56B1"/>
    <w:rsid w:val="001E0838"/>
    <w:rsid w:val="001E3195"/>
    <w:rsid w:val="001E449F"/>
    <w:rsid w:val="00205533"/>
    <w:rsid w:val="00211E9E"/>
    <w:rsid w:val="002222FD"/>
    <w:rsid w:val="00261895"/>
    <w:rsid w:val="0026300C"/>
    <w:rsid w:val="002819DB"/>
    <w:rsid w:val="002827B5"/>
    <w:rsid w:val="00292337"/>
    <w:rsid w:val="00294E5D"/>
    <w:rsid w:val="002A0A27"/>
    <w:rsid w:val="002C026E"/>
    <w:rsid w:val="002C0852"/>
    <w:rsid w:val="002D42A1"/>
    <w:rsid w:val="002D79E1"/>
    <w:rsid w:val="002F1B71"/>
    <w:rsid w:val="002F3386"/>
    <w:rsid w:val="002F382B"/>
    <w:rsid w:val="00311775"/>
    <w:rsid w:val="00317A6B"/>
    <w:rsid w:val="0034546C"/>
    <w:rsid w:val="003462DE"/>
    <w:rsid w:val="003568B0"/>
    <w:rsid w:val="003808EB"/>
    <w:rsid w:val="00383756"/>
    <w:rsid w:val="00385763"/>
    <w:rsid w:val="003877F6"/>
    <w:rsid w:val="003922FA"/>
    <w:rsid w:val="00394F6F"/>
    <w:rsid w:val="003A2090"/>
    <w:rsid w:val="003A4D0B"/>
    <w:rsid w:val="003B39DA"/>
    <w:rsid w:val="003B445C"/>
    <w:rsid w:val="003C148D"/>
    <w:rsid w:val="003E0D45"/>
    <w:rsid w:val="003F3DBB"/>
    <w:rsid w:val="003F78EF"/>
    <w:rsid w:val="00424100"/>
    <w:rsid w:val="00443066"/>
    <w:rsid w:val="004444E9"/>
    <w:rsid w:val="004448E5"/>
    <w:rsid w:val="004506A6"/>
    <w:rsid w:val="0046752B"/>
    <w:rsid w:val="00470CE5"/>
    <w:rsid w:val="004875FD"/>
    <w:rsid w:val="004B23CA"/>
    <w:rsid w:val="004B4A46"/>
    <w:rsid w:val="004C2FC2"/>
    <w:rsid w:val="004D0B9B"/>
    <w:rsid w:val="004E4921"/>
    <w:rsid w:val="004F331D"/>
    <w:rsid w:val="0052116C"/>
    <w:rsid w:val="0052269F"/>
    <w:rsid w:val="00546D68"/>
    <w:rsid w:val="00550391"/>
    <w:rsid w:val="00555B4E"/>
    <w:rsid w:val="00563A61"/>
    <w:rsid w:val="005652FD"/>
    <w:rsid w:val="00565BFE"/>
    <w:rsid w:val="005667D9"/>
    <w:rsid w:val="00582BB3"/>
    <w:rsid w:val="00587258"/>
    <w:rsid w:val="005A37C6"/>
    <w:rsid w:val="005B2B88"/>
    <w:rsid w:val="005B48FD"/>
    <w:rsid w:val="005B6A21"/>
    <w:rsid w:val="005C6E17"/>
    <w:rsid w:val="005D4BC2"/>
    <w:rsid w:val="00612F31"/>
    <w:rsid w:val="00617DE4"/>
    <w:rsid w:val="00622D2B"/>
    <w:rsid w:val="006379FF"/>
    <w:rsid w:val="006500BC"/>
    <w:rsid w:val="00653634"/>
    <w:rsid w:val="006721AB"/>
    <w:rsid w:val="00675E6E"/>
    <w:rsid w:val="0067601C"/>
    <w:rsid w:val="00676805"/>
    <w:rsid w:val="0068490C"/>
    <w:rsid w:val="006A4FE3"/>
    <w:rsid w:val="006A7E69"/>
    <w:rsid w:val="006B787E"/>
    <w:rsid w:val="006C64FC"/>
    <w:rsid w:val="006D4B26"/>
    <w:rsid w:val="006D58CF"/>
    <w:rsid w:val="006D6659"/>
    <w:rsid w:val="006E5448"/>
    <w:rsid w:val="006E7CFF"/>
    <w:rsid w:val="006F21BC"/>
    <w:rsid w:val="007017AD"/>
    <w:rsid w:val="0070657F"/>
    <w:rsid w:val="00710EF8"/>
    <w:rsid w:val="00713768"/>
    <w:rsid w:val="00717730"/>
    <w:rsid w:val="00720322"/>
    <w:rsid w:val="00720821"/>
    <w:rsid w:val="00724F72"/>
    <w:rsid w:val="0072720F"/>
    <w:rsid w:val="00740662"/>
    <w:rsid w:val="0074464E"/>
    <w:rsid w:val="00753E8D"/>
    <w:rsid w:val="00763E5A"/>
    <w:rsid w:val="007675CC"/>
    <w:rsid w:val="007713BF"/>
    <w:rsid w:val="00776E30"/>
    <w:rsid w:val="0079574D"/>
    <w:rsid w:val="007961F5"/>
    <w:rsid w:val="007A233A"/>
    <w:rsid w:val="007A5A42"/>
    <w:rsid w:val="007B23F8"/>
    <w:rsid w:val="007D04C9"/>
    <w:rsid w:val="007D459E"/>
    <w:rsid w:val="007F4FBF"/>
    <w:rsid w:val="00813FAE"/>
    <w:rsid w:val="00833696"/>
    <w:rsid w:val="008411C1"/>
    <w:rsid w:val="00844B07"/>
    <w:rsid w:val="00847FA4"/>
    <w:rsid w:val="00853984"/>
    <w:rsid w:val="00864932"/>
    <w:rsid w:val="008660EE"/>
    <w:rsid w:val="008969AD"/>
    <w:rsid w:val="00897C29"/>
    <w:rsid w:val="008A24F3"/>
    <w:rsid w:val="008A5DCB"/>
    <w:rsid w:val="008A782D"/>
    <w:rsid w:val="008B6739"/>
    <w:rsid w:val="008D56E7"/>
    <w:rsid w:val="008D7DCF"/>
    <w:rsid w:val="008F0C54"/>
    <w:rsid w:val="008F2BF4"/>
    <w:rsid w:val="008F3C89"/>
    <w:rsid w:val="00901608"/>
    <w:rsid w:val="009235F2"/>
    <w:rsid w:val="00924B8D"/>
    <w:rsid w:val="0092630A"/>
    <w:rsid w:val="00927B5C"/>
    <w:rsid w:val="0093684D"/>
    <w:rsid w:val="00941CB5"/>
    <w:rsid w:val="00943AE7"/>
    <w:rsid w:val="00945C0E"/>
    <w:rsid w:val="00956A79"/>
    <w:rsid w:val="0095728A"/>
    <w:rsid w:val="00963EBC"/>
    <w:rsid w:val="009775FE"/>
    <w:rsid w:val="009C51A1"/>
    <w:rsid w:val="009C55FF"/>
    <w:rsid w:val="009C7AB1"/>
    <w:rsid w:val="009D3565"/>
    <w:rsid w:val="009E5C8E"/>
    <w:rsid w:val="009F45F1"/>
    <w:rsid w:val="00A016E2"/>
    <w:rsid w:val="00A116C7"/>
    <w:rsid w:val="00A1734E"/>
    <w:rsid w:val="00A27599"/>
    <w:rsid w:val="00A401C6"/>
    <w:rsid w:val="00A416F3"/>
    <w:rsid w:val="00A61354"/>
    <w:rsid w:val="00A66E41"/>
    <w:rsid w:val="00A74409"/>
    <w:rsid w:val="00A769B9"/>
    <w:rsid w:val="00A82F04"/>
    <w:rsid w:val="00A93159"/>
    <w:rsid w:val="00A9651D"/>
    <w:rsid w:val="00AB44F7"/>
    <w:rsid w:val="00AC46AF"/>
    <w:rsid w:val="00AC6CF9"/>
    <w:rsid w:val="00AE52F8"/>
    <w:rsid w:val="00AE6FCF"/>
    <w:rsid w:val="00B117E4"/>
    <w:rsid w:val="00B15754"/>
    <w:rsid w:val="00B3190A"/>
    <w:rsid w:val="00B32298"/>
    <w:rsid w:val="00B37AA3"/>
    <w:rsid w:val="00B37BDB"/>
    <w:rsid w:val="00B44D4B"/>
    <w:rsid w:val="00B50073"/>
    <w:rsid w:val="00B511DC"/>
    <w:rsid w:val="00B537BB"/>
    <w:rsid w:val="00B62F6D"/>
    <w:rsid w:val="00B63359"/>
    <w:rsid w:val="00B718D7"/>
    <w:rsid w:val="00B76797"/>
    <w:rsid w:val="00B92359"/>
    <w:rsid w:val="00BA1741"/>
    <w:rsid w:val="00BA6E2B"/>
    <w:rsid w:val="00BB37E2"/>
    <w:rsid w:val="00BC3750"/>
    <w:rsid w:val="00BC55C5"/>
    <w:rsid w:val="00BD3176"/>
    <w:rsid w:val="00BE076E"/>
    <w:rsid w:val="00BF417C"/>
    <w:rsid w:val="00C14BE5"/>
    <w:rsid w:val="00C3064E"/>
    <w:rsid w:val="00C336BA"/>
    <w:rsid w:val="00C41B85"/>
    <w:rsid w:val="00C42E76"/>
    <w:rsid w:val="00C43216"/>
    <w:rsid w:val="00C51457"/>
    <w:rsid w:val="00C53B93"/>
    <w:rsid w:val="00C604AA"/>
    <w:rsid w:val="00C617E6"/>
    <w:rsid w:val="00C64ADB"/>
    <w:rsid w:val="00C65FEE"/>
    <w:rsid w:val="00C66015"/>
    <w:rsid w:val="00C75AF3"/>
    <w:rsid w:val="00C7740C"/>
    <w:rsid w:val="00C802FA"/>
    <w:rsid w:val="00C91EC9"/>
    <w:rsid w:val="00C95872"/>
    <w:rsid w:val="00C961A5"/>
    <w:rsid w:val="00CC74E3"/>
    <w:rsid w:val="00D14C09"/>
    <w:rsid w:val="00D25718"/>
    <w:rsid w:val="00D532EF"/>
    <w:rsid w:val="00D64DF7"/>
    <w:rsid w:val="00D75953"/>
    <w:rsid w:val="00D91698"/>
    <w:rsid w:val="00D92B42"/>
    <w:rsid w:val="00DA602A"/>
    <w:rsid w:val="00DA6961"/>
    <w:rsid w:val="00DA7015"/>
    <w:rsid w:val="00DA7F2B"/>
    <w:rsid w:val="00DB332D"/>
    <w:rsid w:val="00DB6244"/>
    <w:rsid w:val="00DC49ED"/>
    <w:rsid w:val="00DD178B"/>
    <w:rsid w:val="00DD7E84"/>
    <w:rsid w:val="00DF2BA9"/>
    <w:rsid w:val="00DF6135"/>
    <w:rsid w:val="00E015FB"/>
    <w:rsid w:val="00E071AD"/>
    <w:rsid w:val="00E15C56"/>
    <w:rsid w:val="00E226E3"/>
    <w:rsid w:val="00E252F1"/>
    <w:rsid w:val="00E271AA"/>
    <w:rsid w:val="00E30B97"/>
    <w:rsid w:val="00E3316B"/>
    <w:rsid w:val="00E331F2"/>
    <w:rsid w:val="00E53269"/>
    <w:rsid w:val="00E6073B"/>
    <w:rsid w:val="00E65198"/>
    <w:rsid w:val="00E80719"/>
    <w:rsid w:val="00E8768B"/>
    <w:rsid w:val="00E912B8"/>
    <w:rsid w:val="00E95638"/>
    <w:rsid w:val="00EA3372"/>
    <w:rsid w:val="00EB1E65"/>
    <w:rsid w:val="00ED6677"/>
    <w:rsid w:val="00EF6705"/>
    <w:rsid w:val="00F1099D"/>
    <w:rsid w:val="00F126A9"/>
    <w:rsid w:val="00F16B12"/>
    <w:rsid w:val="00F22BFB"/>
    <w:rsid w:val="00F232CA"/>
    <w:rsid w:val="00F27956"/>
    <w:rsid w:val="00F303C0"/>
    <w:rsid w:val="00F31E1F"/>
    <w:rsid w:val="00F33972"/>
    <w:rsid w:val="00F356BA"/>
    <w:rsid w:val="00F45430"/>
    <w:rsid w:val="00F6407C"/>
    <w:rsid w:val="00F67CD8"/>
    <w:rsid w:val="00F717E7"/>
    <w:rsid w:val="00F71B0A"/>
    <w:rsid w:val="00F74C92"/>
    <w:rsid w:val="00F7768C"/>
    <w:rsid w:val="00F80BE0"/>
    <w:rsid w:val="00F81E63"/>
    <w:rsid w:val="00F82AC9"/>
    <w:rsid w:val="00F8503C"/>
    <w:rsid w:val="00F9508D"/>
    <w:rsid w:val="00FA09A2"/>
    <w:rsid w:val="00FA4FF0"/>
    <w:rsid w:val="00FB22F3"/>
    <w:rsid w:val="00FB350B"/>
    <w:rsid w:val="00FB4B08"/>
    <w:rsid w:val="00FC2721"/>
    <w:rsid w:val="00FE4E02"/>
    <w:rsid w:val="00FE6DBE"/>
    <w:rsid w:val="00FF0A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A082644"/>
  <w15:docId w15:val="{80B3521E-3BA6-4032-BAAF-B03E880E9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16B"/>
    <w:rPr>
      <w:rFonts w:eastAsiaTheme="minorEastAsia"/>
      <w:lang w:eastAsia="ru-RU"/>
    </w:rPr>
  </w:style>
  <w:style w:type="paragraph" w:styleId="1">
    <w:name w:val="heading 1"/>
    <w:basedOn w:val="a"/>
    <w:next w:val="a"/>
    <w:link w:val="10"/>
    <w:qFormat/>
    <w:rsid w:val="00D64DF7"/>
    <w:pPr>
      <w:keepNext/>
      <w:numPr>
        <w:numId w:val="1"/>
      </w:numPr>
      <w:shd w:val="clear" w:color="auto" w:fill="FFFFFF"/>
      <w:suppressAutoHyphens/>
      <w:spacing w:after="0" w:line="240" w:lineRule="auto"/>
      <w:ind w:left="0" w:right="-290" w:firstLine="720"/>
      <w:jc w:val="both"/>
      <w:outlineLvl w:val="0"/>
    </w:pPr>
    <w:rPr>
      <w:rFonts w:ascii="13" w:eastAsia="Times New Roman" w:hAnsi="13" w:cs="13"/>
      <w:b/>
      <w:bCs/>
      <w:color w:val="000000"/>
      <w:sz w:val="26"/>
      <w:szCs w:val="28"/>
      <w:lang w:eastAsia="ar-SA"/>
    </w:rPr>
  </w:style>
  <w:style w:type="paragraph" w:styleId="2">
    <w:name w:val="heading 2"/>
    <w:basedOn w:val="a"/>
    <w:next w:val="a"/>
    <w:link w:val="20"/>
    <w:unhideWhenUsed/>
    <w:qFormat/>
    <w:rsid w:val="00B37AA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587258"/>
    <w:pPr>
      <w:keepNext/>
      <w:shd w:val="clear" w:color="auto" w:fill="FFFFFF"/>
      <w:spacing w:before="259" w:after="0" w:line="240" w:lineRule="auto"/>
      <w:ind w:left="10"/>
      <w:jc w:val="center"/>
      <w:outlineLvl w:val="2"/>
    </w:pPr>
    <w:rPr>
      <w:rFonts w:ascii="Times New Roman" w:eastAsia="Times New Roman" w:hAnsi="Times New Roman" w:cs="Times New Roman"/>
      <w:b/>
      <w:bCs/>
      <w:color w:val="000000"/>
      <w:spacing w:val="-23"/>
      <w:sz w:val="29"/>
      <w:szCs w:val="29"/>
    </w:rPr>
  </w:style>
  <w:style w:type="paragraph" w:styleId="4">
    <w:name w:val="heading 4"/>
    <w:basedOn w:val="a"/>
    <w:next w:val="a"/>
    <w:link w:val="40"/>
    <w:uiPriority w:val="9"/>
    <w:qFormat/>
    <w:rsid w:val="00587258"/>
    <w:pPr>
      <w:keepNext/>
      <w:spacing w:after="0" w:line="360" w:lineRule="auto"/>
      <w:jc w:val="center"/>
      <w:outlineLvl w:val="3"/>
    </w:pPr>
    <w:rPr>
      <w:rFonts w:ascii="Times New Roman" w:eastAsia="Times New Roman" w:hAnsi="Times New Roman" w:cs="Times New Roman"/>
      <w:sz w:val="28"/>
      <w:szCs w:val="20"/>
    </w:rPr>
  </w:style>
  <w:style w:type="paragraph" w:styleId="5">
    <w:name w:val="heading 5"/>
    <w:basedOn w:val="a"/>
    <w:next w:val="a"/>
    <w:link w:val="50"/>
    <w:qFormat/>
    <w:rsid w:val="00587258"/>
    <w:pPr>
      <w:keepNext/>
      <w:widowControl w:val="0"/>
      <w:shd w:val="clear" w:color="auto" w:fill="FFFFFF"/>
      <w:autoSpaceDE w:val="0"/>
      <w:autoSpaceDN w:val="0"/>
      <w:adjustRightInd w:val="0"/>
      <w:spacing w:before="259" w:after="586" w:line="240" w:lineRule="auto"/>
      <w:ind w:left="2882"/>
      <w:jc w:val="both"/>
      <w:outlineLvl w:val="4"/>
    </w:pPr>
    <w:rPr>
      <w:rFonts w:ascii="Times New Roman" w:eastAsia="Times New Roman" w:hAnsi="Times New Roman" w:cs="Times New Roman"/>
      <w:b/>
      <w:bCs/>
      <w:i/>
      <w:iCs/>
      <w:color w:val="000000"/>
      <w:spacing w:val="-6"/>
      <w:sz w:val="20"/>
      <w:szCs w:val="29"/>
    </w:rPr>
  </w:style>
  <w:style w:type="paragraph" w:styleId="6">
    <w:name w:val="heading 6"/>
    <w:basedOn w:val="a"/>
    <w:next w:val="a"/>
    <w:link w:val="60"/>
    <w:qFormat/>
    <w:rsid w:val="00587258"/>
    <w:pPr>
      <w:keepNext/>
      <w:widowControl w:val="0"/>
      <w:shd w:val="clear" w:color="auto" w:fill="FFFFFF"/>
      <w:autoSpaceDE w:val="0"/>
      <w:autoSpaceDN w:val="0"/>
      <w:adjustRightInd w:val="0"/>
      <w:spacing w:before="194" w:after="0" w:line="240" w:lineRule="auto"/>
      <w:ind w:right="12"/>
      <w:jc w:val="both"/>
      <w:outlineLvl w:val="5"/>
    </w:pPr>
    <w:rPr>
      <w:rFonts w:ascii="Times New Roman" w:eastAsia="Times New Roman" w:hAnsi="Times New Roman" w:cs="Times New Roman"/>
      <w:b/>
      <w:bCs/>
      <w:color w:val="000000"/>
      <w:spacing w:val="-23"/>
      <w:sz w:val="20"/>
      <w:szCs w:val="29"/>
    </w:rPr>
  </w:style>
  <w:style w:type="paragraph" w:styleId="7">
    <w:name w:val="heading 7"/>
    <w:basedOn w:val="a"/>
    <w:next w:val="a"/>
    <w:link w:val="70"/>
    <w:qFormat/>
    <w:rsid w:val="00587258"/>
    <w:pPr>
      <w:keepNext/>
      <w:widowControl w:val="0"/>
      <w:shd w:val="clear" w:color="auto" w:fill="FFFFFF"/>
      <w:autoSpaceDE w:val="0"/>
      <w:autoSpaceDN w:val="0"/>
      <w:adjustRightInd w:val="0"/>
      <w:spacing w:after="0" w:line="240" w:lineRule="auto"/>
      <w:ind w:right="48" w:firstLine="284"/>
      <w:jc w:val="center"/>
      <w:outlineLvl w:val="6"/>
    </w:pPr>
    <w:rPr>
      <w:rFonts w:ascii="Times New Roman" w:eastAsia="Times New Roman" w:hAnsi="Times New Roman" w:cs="Times New Roman"/>
      <w:b/>
      <w:bCs/>
      <w:sz w:val="20"/>
      <w:szCs w:val="20"/>
    </w:rPr>
  </w:style>
  <w:style w:type="paragraph" w:styleId="8">
    <w:name w:val="heading 8"/>
    <w:basedOn w:val="a"/>
    <w:next w:val="a"/>
    <w:link w:val="80"/>
    <w:qFormat/>
    <w:rsid w:val="00587258"/>
    <w:pPr>
      <w:keepNext/>
      <w:widowControl w:val="0"/>
      <w:shd w:val="clear" w:color="auto" w:fill="FFFFFF"/>
      <w:autoSpaceDE w:val="0"/>
      <w:autoSpaceDN w:val="0"/>
      <w:adjustRightInd w:val="0"/>
      <w:spacing w:before="281" w:after="0" w:line="300" w:lineRule="exact"/>
      <w:ind w:right="46"/>
      <w:jc w:val="center"/>
      <w:outlineLvl w:val="7"/>
    </w:pPr>
    <w:rPr>
      <w:rFonts w:ascii="Times New Roman" w:eastAsia="Times New Roman" w:hAnsi="Times New Roman" w:cs="Times New Roman"/>
      <w:b/>
      <w:bCs/>
      <w:color w:val="000000"/>
      <w:spacing w:val="-17"/>
      <w:sz w:val="20"/>
      <w:szCs w:val="28"/>
    </w:rPr>
  </w:style>
  <w:style w:type="paragraph" w:styleId="9">
    <w:name w:val="heading 9"/>
    <w:basedOn w:val="a"/>
    <w:next w:val="a"/>
    <w:link w:val="90"/>
    <w:qFormat/>
    <w:rsid w:val="00587258"/>
    <w:pPr>
      <w:keepNext/>
      <w:widowControl w:val="0"/>
      <w:shd w:val="clear" w:color="auto" w:fill="FFFFFF"/>
      <w:autoSpaceDE w:val="0"/>
      <w:autoSpaceDN w:val="0"/>
      <w:adjustRightInd w:val="0"/>
      <w:spacing w:after="0" w:line="230" w:lineRule="exact"/>
      <w:ind w:left="432" w:right="10"/>
      <w:jc w:val="both"/>
      <w:outlineLvl w:val="8"/>
    </w:pPr>
    <w:rPr>
      <w:rFonts w:ascii="Times New Roman" w:eastAsia="Times New Roman" w:hAnsi="Times New Roman" w:cs="Times New Roman"/>
      <w:b/>
      <w:bCs/>
      <w:color w:val="000000"/>
      <w:spacing w:val="-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64DF7"/>
    <w:rPr>
      <w:rFonts w:ascii="13" w:eastAsia="Times New Roman" w:hAnsi="13" w:cs="13"/>
      <w:b/>
      <w:bCs/>
      <w:color w:val="000000"/>
      <w:sz w:val="26"/>
      <w:szCs w:val="28"/>
      <w:shd w:val="clear" w:color="auto" w:fill="FFFFFF"/>
      <w:lang w:eastAsia="ar-SA"/>
    </w:rPr>
  </w:style>
  <w:style w:type="character" w:customStyle="1" w:styleId="20">
    <w:name w:val="Заголовок 2 Знак"/>
    <w:basedOn w:val="a0"/>
    <w:link w:val="2"/>
    <w:rsid w:val="00B37AA3"/>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rsid w:val="00587258"/>
    <w:rPr>
      <w:rFonts w:ascii="Times New Roman" w:eastAsia="Times New Roman" w:hAnsi="Times New Roman" w:cs="Times New Roman"/>
      <w:b/>
      <w:bCs/>
      <w:color w:val="000000"/>
      <w:spacing w:val="-23"/>
      <w:sz w:val="29"/>
      <w:szCs w:val="29"/>
      <w:shd w:val="clear" w:color="auto" w:fill="FFFFFF"/>
      <w:lang w:eastAsia="ru-RU"/>
    </w:rPr>
  </w:style>
  <w:style w:type="character" w:customStyle="1" w:styleId="40">
    <w:name w:val="Заголовок 4 Знак"/>
    <w:basedOn w:val="a0"/>
    <w:link w:val="4"/>
    <w:uiPriority w:val="9"/>
    <w:rsid w:val="00587258"/>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587258"/>
    <w:rPr>
      <w:rFonts w:ascii="Times New Roman" w:eastAsia="Times New Roman" w:hAnsi="Times New Roman" w:cs="Times New Roman"/>
      <w:b/>
      <w:bCs/>
      <w:i/>
      <w:iCs/>
      <w:color w:val="000000"/>
      <w:spacing w:val="-6"/>
      <w:sz w:val="20"/>
      <w:szCs w:val="29"/>
      <w:shd w:val="clear" w:color="auto" w:fill="FFFFFF"/>
      <w:lang w:eastAsia="ru-RU"/>
    </w:rPr>
  </w:style>
  <w:style w:type="character" w:customStyle="1" w:styleId="60">
    <w:name w:val="Заголовок 6 Знак"/>
    <w:basedOn w:val="a0"/>
    <w:link w:val="6"/>
    <w:rsid w:val="00587258"/>
    <w:rPr>
      <w:rFonts w:ascii="Times New Roman" w:eastAsia="Times New Roman" w:hAnsi="Times New Roman" w:cs="Times New Roman"/>
      <w:b/>
      <w:bCs/>
      <w:color w:val="000000"/>
      <w:spacing w:val="-23"/>
      <w:sz w:val="20"/>
      <w:szCs w:val="29"/>
      <w:shd w:val="clear" w:color="auto" w:fill="FFFFFF"/>
      <w:lang w:eastAsia="ru-RU"/>
    </w:rPr>
  </w:style>
  <w:style w:type="character" w:customStyle="1" w:styleId="70">
    <w:name w:val="Заголовок 7 Знак"/>
    <w:basedOn w:val="a0"/>
    <w:link w:val="7"/>
    <w:rsid w:val="00587258"/>
    <w:rPr>
      <w:rFonts w:ascii="Times New Roman" w:eastAsia="Times New Roman" w:hAnsi="Times New Roman" w:cs="Times New Roman"/>
      <w:b/>
      <w:bCs/>
      <w:sz w:val="20"/>
      <w:szCs w:val="20"/>
      <w:shd w:val="clear" w:color="auto" w:fill="FFFFFF"/>
      <w:lang w:eastAsia="ru-RU"/>
    </w:rPr>
  </w:style>
  <w:style w:type="character" w:customStyle="1" w:styleId="80">
    <w:name w:val="Заголовок 8 Знак"/>
    <w:basedOn w:val="a0"/>
    <w:link w:val="8"/>
    <w:rsid w:val="00587258"/>
    <w:rPr>
      <w:rFonts w:ascii="Times New Roman" w:eastAsia="Times New Roman" w:hAnsi="Times New Roman" w:cs="Times New Roman"/>
      <w:b/>
      <w:bCs/>
      <w:color w:val="000000"/>
      <w:spacing w:val="-17"/>
      <w:sz w:val="20"/>
      <w:szCs w:val="28"/>
      <w:shd w:val="clear" w:color="auto" w:fill="FFFFFF"/>
      <w:lang w:eastAsia="ru-RU"/>
    </w:rPr>
  </w:style>
  <w:style w:type="character" w:customStyle="1" w:styleId="90">
    <w:name w:val="Заголовок 9 Знак"/>
    <w:basedOn w:val="a0"/>
    <w:link w:val="9"/>
    <w:rsid w:val="00587258"/>
    <w:rPr>
      <w:rFonts w:ascii="Times New Roman" w:eastAsia="Times New Roman" w:hAnsi="Times New Roman" w:cs="Times New Roman"/>
      <w:b/>
      <w:bCs/>
      <w:color w:val="000000"/>
      <w:spacing w:val="-8"/>
      <w:sz w:val="21"/>
      <w:szCs w:val="21"/>
      <w:shd w:val="clear" w:color="auto" w:fill="FFFFFF"/>
      <w:lang w:eastAsia="ru-RU"/>
    </w:rPr>
  </w:style>
  <w:style w:type="paragraph" w:styleId="a3">
    <w:name w:val="Balloon Text"/>
    <w:basedOn w:val="a"/>
    <w:link w:val="a4"/>
    <w:uiPriority w:val="99"/>
    <w:unhideWhenUsed/>
    <w:rsid w:val="00E3316B"/>
    <w:pPr>
      <w:spacing w:after="0" w:line="240" w:lineRule="auto"/>
    </w:pPr>
    <w:rPr>
      <w:rFonts w:ascii="Tahoma" w:hAnsi="Tahoma" w:cs="Tahoma"/>
      <w:sz w:val="16"/>
      <w:szCs w:val="16"/>
    </w:rPr>
  </w:style>
  <w:style w:type="character" w:customStyle="1" w:styleId="a4">
    <w:name w:val="Текст выноски Знак"/>
    <w:basedOn w:val="a0"/>
    <w:link w:val="a3"/>
    <w:uiPriority w:val="99"/>
    <w:rsid w:val="00E3316B"/>
    <w:rPr>
      <w:rFonts w:ascii="Tahoma" w:eastAsiaTheme="minorEastAsia" w:hAnsi="Tahoma" w:cs="Tahoma"/>
      <w:sz w:val="16"/>
      <w:szCs w:val="16"/>
      <w:lang w:eastAsia="ru-RU"/>
    </w:rPr>
  </w:style>
  <w:style w:type="paragraph" w:styleId="a5">
    <w:name w:val="List Paragraph"/>
    <w:basedOn w:val="a"/>
    <w:uiPriority w:val="34"/>
    <w:qFormat/>
    <w:rsid w:val="00E3316B"/>
    <w:pPr>
      <w:ind w:left="720"/>
      <w:contextualSpacing/>
    </w:pPr>
  </w:style>
  <w:style w:type="paragraph" w:customStyle="1" w:styleId="zagl">
    <w:name w:val="zagl"/>
    <w:basedOn w:val="a"/>
    <w:rsid w:val="00E80719"/>
    <w:pPr>
      <w:spacing w:before="100" w:beforeAutospacing="1" w:after="100" w:afterAutospacing="1" w:line="240" w:lineRule="auto"/>
    </w:pPr>
    <w:rPr>
      <w:rFonts w:ascii="Times New Roman" w:eastAsia="Times New Roman" w:hAnsi="Times New Roman" w:cs="Times New Roman"/>
      <w:sz w:val="24"/>
      <w:szCs w:val="24"/>
    </w:rPr>
  </w:style>
  <w:style w:type="table" w:styleId="a6">
    <w:name w:val="Table Grid"/>
    <w:basedOn w:val="a1"/>
    <w:uiPriority w:val="59"/>
    <w:rsid w:val="001E319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
    <w:link w:val="a8"/>
    <w:rsid w:val="001E3195"/>
    <w:pPr>
      <w:spacing w:after="0" w:line="240" w:lineRule="auto"/>
      <w:ind w:right="-2"/>
      <w:jc w:val="both"/>
    </w:pPr>
    <w:rPr>
      <w:rFonts w:ascii="Times New Roman" w:eastAsia="Times New Roman" w:hAnsi="Times New Roman" w:cs="Times New Roman"/>
      <w:sz w:val="26"/>
      <w:szCs w:val="20"/>
    </w:rPr>
  </w:style>
  <w:style w:type="character" w:customStyle="1" w:styleId="a8">
    <w:name w:val="Основной текст Знак"/>
    <w:basedOn w:val="a0"/>
    <w:link w:val="a7"/>
    <w:rsid w:val="001E3195"/>
    <w:rPr>
      <w:rFonts w:ascii="Times New Roman" w:eastAsia="Times New Roman" w:hAnsi="Times New Roman" w:cs="Times New Roman"/>
      <w:sz w:val="26"/>
      <w:szCs w:val="20"/>
      <w:lang w:eastAsia="ru-RU"/>
    </w:rPr>
  </w:style>
  <w:style w:type="character" w:styleId="a9">
    <w:name w:val="Strong"/>
    <w:basedOn w:val="a0"/>
    <w:uiPriority w:val="22"/>
    <w:qFormat/>
    <w:rsid w:val="001E3195"/>
    <w:rPr>
      <w:b/>
      <w:bCs/>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rsid w:val="00AC6CF9"/>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footer"/>
    <w:basedOn w:val="a"/>
    <w:link w:val="ac"/>
    <w:uiPriority w:val="99"/>
    <w:unhideWhenUsed/>
    <w:rsid w:val="005B2B88"/>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B2B88"/>
    <w:rPr>
      <w:rFonts w:eastAsiaTheme="minorEastAsia"/>
      <w:lang w:eastAsia="ru-RU"/>
    </w:rPr>
  </w:style>
  <w:style w:type="paragraph" w:styleId="ad">
    <w:name w:val="Body Text Indent"/>
    <w:basedOn w:val="a"/>
    <w:link w:val="ae"/>
    <w:uiPriority w:val="99"/>
    <w:unhideWhenUsed/>
    <w:rsid w:val="005B2B88"/>
    <w:pPr>
      <w:spacing w:after="120"/>
      <w:ind w:left="283"/>
    </w:pPr>
  </w:style>
  <w:style w:type="character" w:customStyle="1" w:styleId="ae">
    <w:name w:val="Основной текст с отступом Знак"/>
    <w:basedOn w:val="a0"/>
    <w:link w:val="ad"/>
    <w:uiPriority w:val="99"/>
    <w:rsid w:val="005B2B88"/>
    <w:rPr>
      <w:rFonts w:eastAsiaTheme="minorEastAsia"/>
      <w:lang w:eastAsia="ru-RU"/>
    </w:rPr>
  </w:style>
  <w:style w:type="paragraph" w:styleId="af">
    <w:name w:val="footnote text"/>
    <w:basedOn w:val="a"/>
    <w:link w:val="af0"/>
    <w:rsid w:val="007713BF"/>
    <w:pPr>
      <w:spacing w:after="0" w:line="240" w:lineRule="auto"/>
    </w:pPr>
    <w:rPr>
      <w:rFonts w:ascii="Times New Roman" w:eastAsia="Times New Roman" w:hAnsi="Times New Roman" w:cs="Times New Roman"/>
      <w:sz w:val="20"/>
      <w:szCs w:val="20"/>
    </w:rPr>
  </w:style>
  <w:style w:type="character" w:customStyle="1" w:styleId="af0">
    <w:name w:val="Текст сноски Знак"/>
    <w:basedOn w:val="a0"/>
    <w:link w:val="af"/>
    <w:rsid w:val="007713BF"/>
    <w:rPr>
      <w:rFonts w:ascii="Times New Roman" w:eastAsia="Times New Roman" w:hAnsi="Times New Roman" w:cs="Times New Roman"/>
      <w:sz w:val="20"/>
      <w:szCs w:val="20"/>
      <w:lang w:eastAsia="ru-RU"/>
    </w:rPr>
  </w:style>
  <w:style w:type="paragraph" w:styleId="af1">
    <w:name w:val="header"/>
    <w:basedOn w:val="a"/>
    <w:link w:val="af2"/>
    <w:uiPriority w:val="99"/>
    <w:unhideWhenUsed/>
    <w:rsid w:val="00D532EF"/>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D532EF"/>
    <w:rPr>
      <w:rFonts w:eastAsiaTheme="minorEastAsia"/>
      <w:lang w:eastAsia="ru-RU"/>
    </w:rPr>
  </w:style>
  <w:style w:type="paragraph" w:customStyle="1" w:styleId="af3">
    <w:name w:val="Знак"/>
    <w:basedOn w:val="a"/>
    <w:rsid w:val="00587258"/>
    <w:pPr>
      <w:spacing w:after="160" w:line="240" w:lineRule="exact"/>
    </w:pPr>
    <w:rPr>
      <w:rFonts w:ascii="Verdana" w:eastAsia="Times New Roman" w:hAnsi="Verdana" w:cs="Times New Roman"/>
      <w:sz w:val="20"/>
      <w:szCs w:val="20"/>
      <w:lang w:val="en-US" w:eastAsia="en-US"/>
    </w:rPr>
  </w:style>
  <w:style w:type="character" w:styleId="af4">
    <w:name w:val="footnote reference"/>
    <w:basedOn w:val="a0"/>
    <w:rsid w:val="00587258"/>
    <w:rPr>
      <w:vertAlign w:val="superscript"/>
    </w:rPr>
  </w:style>
  <w:style w:type="paragraph" w:styleId="af5">
    <w:name w:val="Title"/>
    <w:basedOn w:val="a"/>
    <w:link w:val="af6"/>
    <w:qFormat/>
    <w:rsid w:val="00587258"/>
    <w:pPr>
      <w:spacing w:after="0" w:line="240" w:lineRule="auto"/>
      <w:jc w:val="center"/>
    </w:pPr>
    <w:rPr>
      <w:rFonts w:ascii="Times New Roman" w:eastAsia="Times New Roman" w:hAnsi="Times New Roman" w:cs="Times New Roman"/>
      <w:b/>
      <w:bCs/>
      <w:sz w:val="24"/>
      <w:szCs w:val="24"/>
    </w:rPr>
  </w:style>
  <w:style w:type="character" w:customStyle="1" w:styleId="af6">
    <w:name w:val="Заголовок Знак"/>
    <w:basedOn w:val="a0"/>
    <w:link w:val="af5"/>
    <w:rsid w:val="00587258"/>
    <w:rPr>
      <w:rFonts w:ascii="Times New Roman" w:eastAsia="Times New Roman" w:hAnsi="Times New Roman" w:cs="Times New Roman"/>
      <w:b/>
      <w:bCs/>
      <w:sz w:val="24"/>
      <w:szCs w:val="24"/>
      <w:lang w:eastAsia="ru-RU"/>
    </w:rPr>
  </w:style>
  <w:style w:type="paragraph" w:customStyle="1" w:styleId="Style3">
    <w:name w:val="Style3"/>
    <w:basedOn w:val="a"/>
    <w:rsid w:val="0058725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af7">
    <w:name w:val="Subtitle"/>
    <w:basedOn w:val="a"/>
    <w:link w:val="af8"/>
    <w:qFormat/>
    <w:rsid w:val="00587258"/>
    <w:pPr>
      <w:spacing w:after="0" w:line="240" w:lineRule="auto"/>
      <w:jc w:val="center"/>
    </w:pPr>
    <w:rPr>
      <w:rFonts w:ascii="Times New Roman" w:eastAsia="Times New Roman" w:hAnsi="Times New Roman" w:cs="Times New Roman"/>
      <w:b/>
      <w:sz w:val="24"/>
      <w:szCs w:val="20"/>
    </w:rPr>
  </w:style>
  <w:style w:type="character" w:customStyle="1" w:styleId="af8">
    <w:name w:val="Подзаголовок Знак"/>
    <w:basedOn w:val="a0"/>
    <w:link w:val="af7"/>
    <w:rsid w:val="00587258"/>
    <w:rPr>
      <w:rFonts w:ascii="Times New Roman" w:eastAsia="Times New Roman" w:hAnsi="Times New Roman" w:cs="Times New Roman"/>
      <w:b/>
      <w:sz w:val="24"/>
      <w:szCs w:val="20"/>
      <w:lang w:eastAsia="ru-RU"/>
    </w:rPr>
  </w:style>
  <w:style w:type="paragraph" w:styleId="21">
    <w:name w:val="Body Text 2"/>
    <w:basedOn w:val="a"/>
    <w:link w:val="22"/>
    <w:rsid w:val="00587258"/>
    <w:pPr>
      <w:spacing w:after="0" w:line="360" w:lineRule="auto"/>
      <w:jc w:val="both"/>
    </w:pPr>
    <w:rPr>
      <w:rFonts w:ascii="Times New Roman" w:eastAsia="Times New Roman" w:hAnsi="Times New Roman" w:cs="Times New Roman"/>
      <w:b/>
      <w:bCs/>
      <w:i/>
      <w:iCs/>
      <w:sz w:val="28"/>
      <w:szCs w:val="24"/>
    </w:rPr>
  </w:style>
  <w:style w:type="character" w:customStyle="1" w:styleId="22">
    <w:name w:val="Основной текст 2 Знак"/>
    <w:basedOn w:val="a0"/>
    <w:link w:val="21"/>
    <w:rsid w:val="00587258"/>
    <w:rPr>
      <w:rFonts w:ascii="Times New Roman" w:eastAsia="Times New Roman" w:hAnsi="Times New Roman" w:cs="Times New Roman"/>
      <w:b/>
      <w:bCs/>
      <w:i/>
      <w:iCs/>
      <w:sz w:val="28"/>
      <w:szCs w:val="24"/>
      <w:lang w:eastAsia="ru-RU"/>
    </w:rPr>
  </w:style>
  <w:style w:type="character" w:styleId="af9">
    <w:name w:val="Hyperlink"/>
    <w:basedOn w:val="a0"/>
    <w:uiPriority w:val="99"/>
    <w:unhideWhenUsed/>
    <w:rsid w:val="00587258"/>
    <w:rPr>
      <w:color w:val="0000FF" w:themeColor="hyperlink"/>
      <w:u w:val="single"/>
    </w:rPr>
  </w:style>
  <w:style w:type="paragraph" w:styleId="23">
    <w:name w:val="List Bullet 2"/>
    <w:basedOn w:val="a"/>
    <w:rsid w:val="00587258"/>
    <w:pPr>
      <w:tabs>
        <w:tab w:val="num" w:pos="720"/>
      </w:tabs>
      <w:spacing w:after="0" w:line="240" w:lineRule="auto"/>
      <w:ind w:left="720" w:hanging="720"/>
    </w:pPr>
    <w:rPr>
      <w:rFonts w:ascii="Times New Roman" w:eastAsia="Times New Roman" w:hAnsi="Times New Roman" w:cs="Times New Roman"/>
      <w:sz w:val="24"/>
      <w:szCs w:val="24"/>
    </w:rPr>
  </w:style>
  <w:style w:type="paragraph" w:customStyle="1" w:styleId="ConsPlusNormal">
    <w:name w:val="ConsPlusNormal"/>
    <w:rsid w:val="0058725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rsid w:val="0058725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a">
    <w:name w:val="line number"/>
    <w:basedOn w:val="a0"/>
    <w:rsid w:val="00587258"/>
  </w:style>
  <w:style w:type="paragraph" w:styleId="24">
    <w:name w:val="Body Text Indent 2"/>
    <w:basedOn w:val="a"/>
    <w:link w:val="25"/>
    <w:uiPriority w:val="99"/>
    <w:rsid w:val="00587258"/>
    <w:pPr>
      <w:widowControl w:val="0"/>
      <w:shd w:val="clear" w:color="auto" w:fill="FFFFFF"/>
      <w:autoSpaceDE w:val="0"/>
      <w:autoSpaceDN w:val="0"/>
      <w:adjustRightInd w:val="0"/>
      <w:spacing w:before="230" w:after="0" w:line="230" w:lineRule="exact"/>
      <w:ind w:right="14" w:firstLine="360"/>
      <w:jc w:val="both"/>
    </w:pPr>
    <w:rPr>
      <w:rFonts w:ascii="Times New Roman" w:eastAsia="Times New Roman" w:hAnsi="Times New Roman" w:cs="Times New Roman"/>
      <w:sz w:val="20"/>
      <w:szCs w:val="20"/>
    </w:rPr>
  </w:style>
  <w:style w:type="character" w:customStyle="1" w:styleId="25">
    <w:name w:val="Основной текст с отступом 2 Знак"/>
    <w:basedOn w:val="a0"/>
    <w:link w:val="24"/>
    <w:uiPriority w:val="99"/>
    <w:rsid w:val="00587258"/>
    <w:rPr>
      <w:rFonts w:ascii="Times New Roman" w:eastAsia="Times New Roman" w:hAnsi="Times New Roman" w:cs="Times New Roman"/>
      <w:sz w:val="20"/>
      <w:szCs w:val="20"/>
      <w:shd w:val="clear" w:color="auto" w:fill="FFFFFF"/>
      <w:lang w:eastAsia="ru-RU"/>
    </w:rPr>
  </w:style>
  <w:style w:type="paragraph" w:styleId="31">
    <w:name w:val="Body Text Indent 3"/>
    <w:basedOn w:val="a"/>
    <w:link w:val="32"/>
    <w:rsid w:val="00587258"/>
    <w:pPr>
      <w:widowControl w:val="0"/>
      <w:shd w:val="clear" w:color="auto" w:fill="FFFFFF"/>
      <w:autoSpaceDE w:val="0"/>
      <w:autoSpaceDN w:val="0"/>
      <w:adjustRightInd w:val="0"/>
      <w:spacing w:after="0" w:line="216" w:lineRule="exact"/>
      <w:ind w:left="29" w:firstLine="278"/>
      <w:jc w:val="both"/>
    </w:pPr>
    <w:rPr>
      <w:rFonts w:ascii="Times New Roman" w:eastAsia="Times New Roman" w:hAnsi="Times New Roman" w:cs="Times New Roman"/>
      <w:sz w:val="20"/>
      <w:szCs w:val="20"/>
    </w:rPr>
  </w:style>
  <w:style w:type="character" w:customStyle="1" w:styleId="32">
    <w:name w:val="Основной текст с отступом 3 Знак"/>
    <w:basedOn w:val="a0"/>
    <w:link w:val="31"/>
    <w:rsid w:val="00587258"/>
    <w:rPr>
      <w:rFonts w:ascii="Times New Roman" w:eastAsia="Times New Roman" w:hAnsi="Times New Roman" w:cs="Times New Roman"/>
      <w:sz w:val="20"/>
      <w:szCs w:val="20"/>
      <w:shd w:val="clear" w:color="auto" w:fill="FFFFFF"/>
      <w:lang w:eastAsia="ru-RU"/>
    </w:rPr>
  </w:style>
  <w:style w:type="paragraph" w:styleId="afb">
    <w:name w:val="Block Text"/>
    <w:basedOn w:val="a"/>
    <w:rsid w:val="00587258"/>
    <w:pPr>
      <w:widowControl w:val="0"/>
      <w:shd w:val="clear" w:color="auto" w:fill="FFFFFF"/>
      <w:autoSpaceDE w:val="0"/>
      <w:autoSpaceDN w:val="0"/>
      <w:adjustRightInd w:val="0"/>
      <w:spacing w:before="38" w:after="0" w:line="211" w:lineRule="exact"/>
      <w:ind w:left="182" w:right="48" w:firstLine="293"/>
      <w:jc w:val="both"/>
    </w:pPr>
    <w:rPr>
      <w:rFonts w:ascii="Times New Roman" w:eastAsia="Times New Roman" w:hAnsi="Times New Roman" w:cs="Times New Roman"/>
      <w:sz w:val="20"/>
      <w:szCs w:val="20"/>
    </w:rPr>
  </w:style>
  <w:style w:type="paragraph" w:styleId="33">
    <w:name w:val="Body Text 3"/>
    <w:basedOn w:val="a"/>
    <w:link w:val="34"/>
    <w:rsid w:val="00587258"/>
    <w:pPr>
      <w:widowControl w:val="0"/>
      <w:shd w:val="clear" w:color="auto" w:fill="FFFFFF"/>
      <w:autoSpaceDE w:val="0"/>
      <w:autoSpaceDN w:val="0"/>
      <w:adjustRightInd w:val="0"/>
      <w:spacing w:after="0" w:line="240" w:lineRule="auto"/>
      <w:ind w:right="221"/>
      <w:jc w:val="both"/>
    </w:pPr>
    <w:rPr>
      <w:rFonts w:ascii="Times New Roman" w:eastAsia="Times New Roman" w:hAnsi="Times New Roman" w:cs="Times New Roman"/>
      <w:sz w:val="20"/>
      <w:szCs w:val="20"/>
    </w:rPr>
  </w:style>
  <w:style w:type="character" w:customStyle="1" w:styleId="34">
    <w:name w:val="Основной текст 3 Знак"/>
    <w:basedOn w:val="a0"/>
    <w:link w:val="33"/>
    <w:rsid w:val="00587258"/>
    <w:rPr>
      <w:rFonts w:ascii="Times New Roman" w:eastAsia="Times New Roman" w:hAnsi="Times New Roman" w:cs="Times New Roman"/>
      <w:sz w:val="20"/>
      <w:szCs w:val="20"/>
      <w:shd w:val="clear" w:color="auto" w:fill="FFFFFF"/>
      <w:lang w:eastAsia="ru-RU"/>
    </w:rPr>
  </w:style>
  <w:style w:type="character" w:styleId="afc">
    <w:name w:val="page number"/>
    <w:basedOn w:val="a0"/>
    <w:rsid w:val="00587258"/>
  </w:style>
  <w:style w:type="paragraph" w:customStyle="1" w:styleId="FR1">
    <w:name w:val="FR1"/>
    <w:rsid w:val="00587258"/>
    <w:pPr>
      <w:widowControl w:val="0"/>
      <w:autoSpaceDE w:val="0"/>
      <w:autoSpaceDN w:val="0"/>
      <w:spacing w:before="220" w:after="0" w:line="240" w:lineRule="auto"/>
      <w:ind w:left="520"/>
    </w:pPr>
    <w:rPr>
      <w:rFonts w:ascii="Arial" w:eastAsia="Times New Roman" w:hAnsi="Arial" w:cs="Arial"/>
      <w:b/>
      <w:bCs/>
      <w:i/>
      <w:iCs/>
      <w:sz w:val="18"/>
      <w:szCs w:val="18"/>
      <w:lang w:eastAsia="ru-RU"/>
    </w:rPr>
  </w:style>
  <w:style w:type="paragraph" w:customStyle="1" w:styleId="style7">
    <w:name w:val="style7"/>
    <w:basedOn w:val="a"/>
    <w:rsid w:val="00587258"/>
    <w:pPr>
      <w:spacing w:before="100" w:beforeAutospacing="1" w:after="100" w:afterAutospacing="1" w:line="240" w:lineRule="auto"/>
    </w:pPr>
    <w:rPr>
      <w:rFonts w:ascii="Verdana" w:eastAsia="Times New Roman" w:hAnsi="Verdana" w:cs="Times New Roman"/>
      <w:color w:val="0066FF"/>
      <w:sz w:val="20"/>
      <w:szCs w:val="20"/>
    </w:rPr>
  </w:style>
  <w:style w:type="paragraph" w:customStyle="1" w:styleId="ConsNormal">
    <w:name w:val="ConsNormal"/>
    <w:rsid w:val="00587258"/>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customStyle="1" w:styleId="ConsNonformat">
    <w:name w:val="ConsNonformat"/>
    <w:rsid w:val="00587258"/>
    <w:pPr>
      <w:widowControl w:val="0"/>
      <w:autoSpaceDE w:val="0"/>
      <w:autoSpaceDN w:val="0"/>
      <w:adjustRightInd w:val="0"/>
      <w:spacing w:after="0" w:line="240" w:lineRule="auto"/>
      <w:ind w:right="19772"/>
    </w:pPr>
    <w:rPr>
      <w:rFonts w:ascii="Courier New" w:eastAsia="Times New Roman" w:hAnsi="Courier New" w:cs="Courier New"/>
      <w:sz w:val="24"/>
      <w:szCs w:val="24"/>
      <w:lang w:eastAsia="ru-RU"/>
    </w:rPr>
  </w:style>
  <w:style w:type="paragraph" w:customStyle="1" w:styleId="ConsTitle">
    <w:name w:val="ConsTitle"/>
    <w:rsid w:val="00587258"/>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ConsPlusTitle">
    <w:name w:val="ConsPlusTitle"/>
    <w:basedOn w:val="a"/>
    <w:next w:val="a"/>
    <w:rsid w:val="00587258"/>
    <w:pPr>
      <w:widowControl w:val="0"/>
      <w:autoSpaceDE w:val="0"/>
      <w:autoSpaceDN w:val="0"/>
      <w:adjustRightInd w:val="0"/>
      <w:spacing w:after="0" w:line="240" w:lineRule="auto"/>
    </w:pPr>
    <w:rPr>
      <w:rFonts w:ascii="Arial" w:eastAsia="Times New Roman" w:hAnsi="Arial" w:cs="Arial"/>
      <w:b/>
      <w:bCs/>
      <w:sz w:val="20"/>
      <w:szCs w:val="20"/>
    </w:rPr>
  </w:style>
  <w:style w:type="paragraph" w:styleId="afd">
    <w:name w:val="Plain Text"/>
    <w:basedOn w:val="a"/>
    <w:link w:val="afe"/>
    <w:rsid w:val="0058725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e">
    <w:name w:val="Текст Знак"/>
    <w:basedOn w:val="a0"/>
    <w:link w:val="afd"/>
    <w:rsid w:val="00587258"/>
    <w:rPr>
      <w:rFonts w:ascii="Times New Roman" w:eastAsia="Times New Roman" w:hAnsi="Times New Roman" w:cs="Times New Roman"/>
      <w:sz w:val="24"/>
      <w:szCs w:val="24"/>
      <w:lang w:eastAsia="ru-RU"/>
    </w:rPr>
  </w:style>
  <w:style w:type="paragraph" w:customStyle="1" w:styleId="ConsPlusNonformat">
    <w:name w:val="ConsPlusNonformat"/>
    <w:rsid w:val="00587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rtecenter">
    <w:name w:val="rtecenter"/>
    <w:basedOn w:val="a"/>
    <w:rsid w:val="0058725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ubmitted">
    <w:name w:val="submitted"/>
    <w:basedOn w:val="a0"/>
    <w:rsid w:val="00587258"/>
    <w:rPr>
      <w:sz w:val="20"/>
      <w:szCs w:val="20"/>
    </w:rPr>
  </w:style>
  <w:style w:type="paragraph" w:styleId="HTML">
    <w:name w:val="HTML Preformatted"/>
    <w:basedOn w:val="a"/>
    <w:link w:val="HTML0"/>
    <w:rsid w:val="00587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2"/>
    </w:pPr>
    <w:rPr>
      <w:rFonts w:ascii="Courier New" w:eastAsia="Times New Roman" w:hAnsi="Courier New" w:cs="Courier New"/>
      <w:sz w:val="20"/>
      <w:szCs w:val="20"/>
    </w:rPr>
  </w:style>
  <w:style w:type="character" w:customStyle="1" w:styleId="HTML0">
    <w:name w:val="Стандартный HTML Знак"/>
    <w:basedOn w:val="a0"/>
    <w:link w:val="HTML"/>
    <w:rsid w:val="00587258"/>
    <w:rPr>
      <w:rFonts w:ascii="Courier New" w:eastAsia="Times New Roman" w:hAnsi="Courier New" w:cs="Courier New"/>
      <w:sz w:val="20"/>
      <w:szCs w:val="20"/>
      <w:lang w:eastAsia="ru-RU"/>
    </w:rPr>
  </w:style>
  <w:style w:type="character" w:styleId="aff">
    <w:name w:val="Emphasis"/>
    <w:basedOn w:val="a0"/>
    <w:uiPriority w:val="20"/>
    <w:qFormat/>
    <w:rsid w:val="00587258"/>
    <w:rPr>
      <w:i/>
      <w:iCs/>
    </w:rPr>
  </w:style>
  <w:style w:type="paragraph" w:customStyle="1" w:styleId="310">
    <w:name w:val="Основной текст с отступом 31"/>
    <w:basedOn w:val="a"/>
    <w:rsid w:val="00587258"/>
    <w:pPr>
      <w:spacing w:after="0" w:line="240" w:lineRule="auto"/>
      <w:ind w:left="540"/>
      <w:jc w:val="both"/>
    </w:pPr>
    <w:rPr>
      <w:rFonts w:ascii="Times New Roman" w:eastAsia="Times New Roman" w:hAnsi="Times New Roman" w:cs="Times New Roman"/>
      <w:sz w:val="24"/>
      <w:szCs w:val="24"/>
      <w:lang w:eastAsia="ar-SA"/>
    </w:rPr>
  </w:style>
  <w:style w:type="character" w:styleId="aff0">
    <w:name w:val="FollowedHyperlink"/>
    <w:basedOn w:val="a0"/>
    <w:rsid w:val="00587258"/>
    <w:rPr>
      <w:color w:val="800080"/>
      <w:u w:val="single"/>
    </w:rPr>
  </w:style>
  <w:style w:type="paragraph" w:customStyle="1" w:styleId="Style19">
    <w:name w:val="Style19"/>
    <w:basedOn w:val="a"/>
    <w:rsid w:val="00587258"/>
    <w:pPr>
      <w:widowControl w:val="0"/>
      <w:autoSpaceDE w:val="0"/>
      <w:autoSpaceDN w:val="0"/>
      <w:adjustRightInd w:val="0"/>
      <w:spacing w:after="0" w:line="178" w:lineRule="exact"/>
    </w:pPr>
    <w:rPr>
      <w:rFonts w:ascii="Tahoma" w:eastAsia="Times New Roman" w:hAnsi="Tahoma" w:cs="Tahoma"/>
      <w:sz w:val="24"/>
      <w:szCs w:val="24"/>
    </w:rPr>
  </w:style>
  <w:style w:type="paragraph" w:customStyle="1" w:styleId="Style21">
    <w:name w:val="Style21"/>
    <w:basedOn w:val="a"/>
    <w:rsid w:val="00587258"/>
    <w:pPr>
      <w:widowControl w:val="0"/>
      <w:autoSpaceDE w:val="0"/>
      <w:autoSpaceDN w:val="0"/>
      <w:adjustRightInd w:val="0"/>
      <w:spacing w:after="0" w:line="173" w:lineRule="exact"/>
    </w:pPr>
    <w:rPr>
      <w:rFonts w:ascii="Tahoma" w:eastAsia="Times New Roman" w:hAnsi="Tahoma" w:cs="Tahoma"/>
      <w:sz w:val="24"/>
      <w:szCs w:val="24"/>
    </w:rPr>
  </w:style>
  <w:style w:type="character" w:customStyle="1" w:styleId="FontStyle58">
    <w:name w:val="Font Style58"/>
    <w:basedOn w:val="a0"/>
    <w:rsid w:val="00587258"/>
    <w:rPr>
      <w:rFonts w:ascii="Times New Roman" w:hAnsi="Times New Roman" w:cs="Times New Roman" w:hint="default"/>
      <w:b/>
      <w:bCs/>
      <w:sz w:val="16"/>
      <w:szCs w:val="16"/>
    </w:rPr>
  </w:style>
  <w:style w:type="character" w:customStyle="1" w:styleId="FontStyle67">
    <w:name w:val="Font Style67"/>
    <w:basedOn w:val="a0"/>
    <w:rsid w:val="00587258"/>
    <w:rPr>
      <w:rFonts w:ascii="Times New Roman" w:hAnsi="Times New Roman" w:cs="Times New Roman" w:hint="default"/>
      <w:sz w:val="16"/>
      <w:szCs w:val="16"/>
    </w:rPr>
  </w:style>
  <w:style w:type="paragraph" w:customStyle="1" w:styleId="Style18">
    <w:name w:val="Style18"/>
    <w:basedOn w:val="a"/>
    <w:rsid w:val="00587258"/>
    <w:pPr>
      <w:widowControl w:val="0"/>
      <w:autoSpaceDE w:val="0"/>
      <w:autoSpaceDN w:val="0"/>
      <w:adjustRightInd w:val="0"/>
      <w:spacing w:after="0" w:line="173" w:lineRule="exact"/>
      <w:jc w:val="center"/>
    </w:pPr>
    <w:rPr>
      <w:rFonts w:ascii="Tahoma" w:eastAsia="Times New Roman" w:hAnsi="Tahoma" w:cs="Tahoma"/>
      <w:sz w:val="24"/>
      <w:szCs w:val="24"/>
    </w:rPr>
  </w:style>
  <w:style w:type="paragraph" w:customStyle="1" w:styleId="Style20">
    <w:name w:val="Style20"/>
    <w:basedOn w:val="a"/>
    <w:rsid w:val="00587258"/>
    <w:pPr>
      <w:widowControl w:val="0"/>
      <w:autoSpaceDE w:val="0"/>
      <w:autoSpaceDN w:val="0"/>
      <w:adjustRightInd w:val="0"/>
      <w:spacing w:after="0" w:line="240" w:lineRule="auto"/>
    </w:pPr>
    <w:rPr>
      <w:rFonts w:ascii="Tahoma" w:eastAsia="Times New Roman" w:hAnsi="Tahoma" w:cs="Tahoma"/>
      <w:sz w:val="24"/>
      <w:szCs w:val="24"/>
    </w:rPr>
  </w:style>
  <w:style w:type="paragraph" w:customStyle="1" w:styleId="11">
    <w:name w:val="Знак1"/>
    <w:basedOn w:val="a"/>
    <w:rsid w:val="00587258"/>
    <w:pPr>
      <w:spacing w:after="160" w:line="240" w:lineRule="exact"/>
    </w:pPr>
    <w:rPr>
      <w:rFonts w:ascii="Verdana" w:eastAsia="Times New Roman" w:hAnsi="Verdana" w:cs="Times New Roman"/>
      <w:sz w:val="20"/>
      <w:szCs w:val="20"/>
      <w:lang w:val="en-US" w:eastAsia="en-US"/>
    </w:rPr>
  </w:style>
  <w:style w:type="paragraph" w:customStyle="1" w:styleId="12">
    <w:name w:val="Обычный1"/>
    <w:rsid w:val="00587258"/>
    <w:pPr>
      <w:snapToGrid w:val="0"/>
      <w:spacing w:after="0" w:line="240" w:lineRule="auto"/>
    </w:pPr>
    <w:rPr>
      <w:rFonts w:ascii="Arial" w:eastAsia="Times New Roman" w:hAnsi="Arial" w:cs="Times New Roman"/>
      <w:sz w:val="18"/>
      <w:szCs w:val="20"/>
      <w:lang w:eastAsia="ru-RU"/>
    </w:rPr>
  </w:style>
  <w:style w:type="paragraph" w:customStyle="1" w:styleId="Heading">
    <w:name w:val="Heading"/>
    <w:rsid w:val="00587258"/>
    <w:pPr>
      <w:snapToGrid w:val="0"/>
      <w:spacing w:after="0" w:line="240" w:lineRule="auto"/>
    </w:pPr>
    <w:rPr>
      <w:rFonts w:ascii="Arial" w:eastAsia="Times New Roman" w:hAnsi="Arial" w:cs="Times New Roman"/>
      <w:b/>
      <w:szCs w:val="20"/>
      <w:lang w:eastAsia="ru-RU"/>
    </w:rPr>
  </w:style>
  <w:style w:type="paragraph" w:customStyle="1" w:styleId="aff1">
    <w:name w:val="Знак Знак Знак Знак"/>
    <w:basedOn w:val="a"/>
    <w:rsid w:val="00587258"/>
    <w:pPr>
      <w:spacing w:after="160" w:line="240" w:lineRule="exact"/>
    </w:pPr>
    <w:rPr>
      <w:rFonts w:ascii="Verdana" w:eastAsia="Times New Roman" w:hAnsi="Verdana" w:cs="Times New Roman"/>
      <w:sz w:val="20"/>
      <w:szCs w:val="20"/>
      <w:lang w:val="en-US" w:eastAsia="en-US"/>
    </w:rPr>
  </w:style>
  <w:style w:type="paragraph" w:styleId="aff2">
    <w:name w:val="endnote text"/>
    <w:basedOn w:val="a"/>
    <w:link w:val="aff3"/>
    <w:rsid w:val="00587258"/>
    <w:pPr>
      <w:spacing w:after="0" w:line="240" w:lineRule="auto"/>
    </w:pPr>
    <w:rPr>
      <w:rFonts w:ascii="Times New Roman" w:eastAsia="Times New Roman" w:hAnsi="Times New Roman" w:cs="Times New Roman"/>
      <w:sz w:val="20"/>
      <w:szCs w:val="20"/>
    </w:rPr>
  </w:style>
  <w:style w:type="character" w:customStyle="1" w:styleId="aff3">
    <w:name w:val="Текст концевой сноски Знак"/>
    <w:basedOn w:val="a0"/>
    <w:link w:val="aff2"/>
    <w:rsid w:val="00587258"/>
    <w:rPr>
      <w:rFonts w:ascii="Times New Roman" w:eastAsia="Times New Roman" w:hAnsi="Times New Roman" w:cs="Times New Roman"/>
      <w:sz w:val="20"/>
      <w:szCs w:val="20"/>
      <w:lang w:eastAsia="ru-RU"/>
    </w:rPr>
  </w:style>
  <w:style w:type="character" w:styleId="aff4">
    <w:name w:val="endnote reference"/>
    <w:basedOn w:val="a0"/>
    <w:rsid w:val="00587258"/>
    <w:rPr>
      <w:vertAlign w:val="superscript"/>
    </w:rPr>
  </w:style>
  <w:style w:type="paragraph" w:customStyle="1" w:styleId="13">
    <w:name w:val="Стиль1"/>
    <w:basedOn w:val="a"/>
    <w:rsid w:val="00587258"/>
    <w:pPr>
      <w:framePr w:wrap="around" w:vAnchor="text" w:hAnchor="text" w:y="1"/>
      <w:spacing w:after="0" w:line="360" w:lineRule="auto"/>
      <w:ind w:firstLine="567"/>
      <w:jc w:val="both"/>
    </w:pPr>
    <w:rPr>
      <w:rFonts w:ascii="Arial" w:eastAsia="Times New Roman" w:hAnsi="Arial" w:cs="Times New Roman"/>
      <w:sz w:val="24"/>
      <w:szCs w:val="24"/>
    </w:rPr>
  </w:style>
  <w:style w:type="paragraph" w:customStyle="1" w:styleId="320">
    <w:name w:val="Основной текст с отступом 32"/>
    <w:basedOn w:val="12"/>
    <w:rsid w:val="00587258"/>
    <w:pPr>
      <w:snapToGrid/>
      <w:ind w:firstLine="709"/>
      <w:jc w:val="both"/>
    </w:pPr>
    <w:rPr>
      <w:rFonts w:ascii="Times New Roman" w:hAnsi="Times New Roman"/>
      <w:sz w:val="28"/>
    </w:rPr>
  </w:style>
  <w:style w:type="paragraph" w:customStyle="1" w:styleId="14">
    <w:name w:val="Текст сноски1"/>
    <w:basedOn w:val="12"/>
    <w:rsid w:val="00587258"/>
    <w:pPr>
      <w:snapToGrid/>
    </w:pPr>
    <w:rPr>
      <w:rFonts w:ascii="Times New Roman" w:hAnsi="Times New Roman"/>
      <w:sz w:val="20"/>
    </w:rPr>
  </w:style>
  <w:style w:type="character" w:customStyle="1" w:styleId="15">
    <w:name w:val="Знак сноски1"/>
    <w:basedOn w:val="a0"/>
    <w:rsid w:val="00587258"/>
    <w:rPr>
      <w:vertAlign w:val="superscript"/>
    </w:rPr>
  </w:style>
  <w:style w:type="paragraph" w:customStyle="1" w:styleId="Style14">
    <w:name w:val="Style14"/>
    <w:basedOn w:val="a"/>
    <w:rsid w:val="00587258"/>
    <w:pPr>
      <w:widowControl w:val="0"/>
      <w:autoSpaceDE w:val="0"/>
      <w:autoSpaceDN w:val="0"/>
      <w:adjustRightInd w:val="0"/>
      <w:spacing w:after="0" w:line="173" w:lineRule="exact"/>
    </w:pPr>
    <w:rPr>
      <w:rFonts w:ascii="Tahoma" w:eastAsia="Times New Roman" w:hAnsi="Tahoma" w:cs="Tahoma"/>
      <w:sz w:val="24"/>
      <w:szCs w:val="24"/>
    </w:rPr>
  </w:style>
  <w:style w:type="character" w:customStyle="1" w:styleId="FontStyle66">
    <w:name w:val="Font Style66"/>
    <w:basedOn w:val="a0"/>
    <w:rsid w:val="00587258"/>
    <w:rPr>
      <w:rFonts w:ascii="Times New Roman" w:hAnsi="Times New Roman" w:cs="Times New Roman"/>
      <w:i/>
      <w:iCs/>
      <w:sz w:val="16"/>
      <w:szCs w:val="16"/>
    </w:rPr>
  </w:style>
  <w:style w:type="paragraph" w:customStyle="1" w:styleId="Style26">
    <w:name w:val="Style26"/>
    <w:basedOn w:val="a"/>
    <w:rsid w:val="00587258"/>
    <w:pPr>
      <w:widowControl w:val="0"/>
      <w:autoSpaceDE w:val="0"/>
      <w:autoSpaceDN w:val="0"/>
      <w:adjustRightInd w:val="0"/>
      <w:spacing w:after="0" w:line="176" w:lineRule="exact"/>
      <w:ind w:firstLine="403"/>
      <w:jc w:val="both"/>
    </w:pPr>
    <w:rPr>
      <w:rFonts w:ascii="Tahoma" w:eastAsia="Times New Roman" w:hAnsi="Tahoma" w:cs="Tahoma"/>
      <w:sz w:val="24"/>
      <w:szCs w:val="24"/>
    </w:rPr>
  </w:style>
  <w:style w:type="paragraph" w:customStyle="1" w:styleId="msonormalcxspmiddle">
    <w:name w:val="msonormalcxspmiddle"/>
    <w:basedOn w:val="a"/>
    <w:rsid w:val="005872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last">
    <w:name w:val="msonormalcxsplast"/>
    <w:basedOn w:val="a"/>
    <w:rsid w:val="005872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6">
    <w:name w:val="Style16"/>
    <w:basedOn w:val="a"/>
    <w:rsid w:val="00587258"/>
    <w:pPr>
      <w:widowControl w:val="0"/>
      <w:autoSpaceDE w:val="0"/>
      <w:autoSpaceDN w:val="0"/>
      <w:adjustRightInd w:val="0"/>
      <w:spacing w:after="0" w:line="216" w:lineRule="exact"/>
      <w:ind w:firstLine="355"/>
    </w:pPr>
    <w:rPr>
      <w:rFonts w:ascii="Tahoma" w:eastAsia="Times New Roman" w:hAnsi="Tahoma" w:cs="Tahoma"/>
      <w:sz w:val="24"/>
      <w:szCs w:val="24"/>
    </w:rPr>
  </w:style>
  <w:style w:type="paragraph" w:customStyle="1" w:styleId="Style17">
    <w:name w:val="Style17"/>
    <w:basedOn w:val="a"/>
    <w:rsid w:val="00587258"/>
    <w:pPr>
      <w:widowControl w:val="0"/>
      <w:autoSpaceDE w:val="0"/>
      <w:autoSpaceDN w:val="0"/>
      <w:adjustRightInd w:val="0"/>
      <w:spacing w:after="0" w:line="240" w:lineRule="auto"/>
      <w:jc w:val="center"/>
    </w:pPr>
    <w:rPr>
      <w:rFonts w:ascii="Tahoma" w:eastAsia="Times New Roman" w:hAnsi="Tahoma" w:cs="Tahoma"/>
      <w:sz w:val="24"/>
      <w:szCs w:val="24"/>
    </w:rPr>
  </w:style>
  <w:style w:type="character" w:customStyle="1" w:styleId="FontStyle63">
    <w:name w:val="Font Style63"/>
    <w:basedOn w:val="a0"/>
    <w:rsid w:val="00587258"/>
    <w:rPr>
      <w:rFonts w:ascii="Times New Roman" w:hAnsi="Times New Roman" w:cs="Times New Roman"/>
      <w:sz w:val="22"/>
      <w:szCs w:val="22"/>
    </w:rPr>
  </w:style>
  <w:style w:type="paragraph" w:styleId="aff5">
    <w:name w:val="No Spacing"/>
    <w:link w:val="aff6"/>
    <w:uiPriority w:val="1"/>
    <w:qFormat/>
    <w:rsid w:val="00587258"/>
    <w:pPr>
      <w:spacing w:after="0" w:line="240" w:lineRule="auto"/>
    </w:pPr>
    <w:rPr>
      <w:rFonts w:ascii="Calibri" w:eastAsia="Times New Roman" w:hAnsi="Calibri" w:cs="Times New Roman"/>
    </w:rPr>
  </w:style>
  <w:style w:type="character" w:customStyle="1" w:styleId="aff6">
    <w:name w:val="Без интервала Знак"/>
    <w:basedOn w:val="a0"/>
    <w:link w:val="aff5"/>
    <w:uiPriority w:val="1"/>
    <w:rsid w:val="00587258"/>
    <w:rPr>
      <w:rFonts w:ascii="Calibri" w:eastAsia="Times New Roman" w:hAnsi="Calibri" w:cs="Times New Roman"/>
    </w:rPr>
  </w:style>
  <w:style w:type="paragraph" w:customStyle="1" w:styleId="aff7">
    <w:name w:val="ТАБЛИЦА"/>
    <w:next w:val="a"/>
    <w:autoRedefine/>
    <w:uiPriority w:val="99"/>
    <w:rsid w:val="00587258"/>
    <w:pPr>
      <w:spacing w:after="0" w:line="360" w:lineRule="auto"/>
    </w:pPr>
    <w:rPr>
      <w:rFonts w:ascii="Times New Roman" w:eastAsia="Times New Roman" w:hAnsi="Times New Roman" w:cs="Times New Roman"/>
      <w:color w:val="000000"/>
      <w:sz w:val="20"/>
      <w:szCs w:val="20"/>
      <w:lang w:eastAsia="ru-RU"/>
    </w:rPr>
  </w:style>
  <w:style w:type="paragraph" w:customStyle="1" w:styleId="14125">
    <w:name w:val="Стиль 14 пт По ширине Первая строка:  125 см"/>
    <w:basedOn w:val="a"/>
    <w:autoRedefine/>
    <w:rsid w:val="00587258"/>
    <w:pPr>
      <w:spacing w:after="0" w:line="240" w:lineRule="auto"/>
      <w:ind w:firstLine="709"/>
      <w:jc w:val="both"/>
    </w:pPr>
    <w:rPr>
      <w:rFonts w:ascii="Times New Roman" w:eastAsia="Times New Roman" w:hAnsi="Times New Roman" w:cs="Times New Roman"/>
      <w:sz w:val="28"/>
      <w:szCs w:val="28"/>
    </w:rPr>
  </w:style>
  <w:style w:type="character" w:customStyle="1" w:styleId="WW8Num8z0">
    <w:name w:val="WW8Num8z0"/>
    <w:rsid w:val="00587258"/>
    <w:rPr>
      <w:rFonts w:ascii="Symbol" w:hAnsi="Symbol"/>
    </w:rPr>
  </w:style>
  <w:style w:type="paragraph" w:customStyle="1" w:styleId="16">
    <w:name w:val="Абзац списка1"/>
    <w:basedOn w:val="a"/>
    <w:rsid w:val="00587258"/>
    <w:pPr>
      <w:ind w:left="720"/>
      <w:contextualSpacing/>
    </w:pPr>
    <w:rPr>
      <w:rFonts w:ascii="Calibri" w:eastAsia="Times New Roman" w:hAnsi="Calibri" w:cs="Times New Roman"/>
    </w:rPr>
  </w:style>
  <w:style w:type="paragraph" w:customStyle="1" w:styleId="26">
    <w:name w:val="Абзац списка2"/>
    <w:basedOn w:val="a"/>
    <w:rsid w:val="00587258"/>
    <w:pPr>
      <w:ind w:left="720"/>
      <w:contextualSpacing/>
    </w:pPr>
    <w:rPr>
      <w:rFonts w:ascii="Calibri" w:eastAsia="Times New Roman" w:hAnsi="Calibri" w:cs="Times New Roman"/>
    </w:rPr>
  </w:style>
  <w:style w:type="character" w:customStyle="1" w:styleId="FontStyle23">
    <w:name w:val="Font Style23"/>
    <w:basedOn w:val="a0"/>
    <w:rsid w:val="00587258"/>
    <w:rPr>
      <w:rFonts w:ascii="Times New Roman" w:hAnsi="Times New Roman" w:cs="Times New Roman"/>
      <w:b/>
      <w:bCs/>
      <w:sz w:val="10"/>
      <w:szCs w:val="10"/>
    </w:rPr>
  </w:style>
  <w:style w:type="character" w:customStyle="1" w:styleId="FontStyle30">
    <w:name w:val="Font Style30"/>
    <w:basedOn w:val="a0"/>
    <w:rsid w:val="00587258"/>
    <w:rPr>
      <w:rFonts w:ascii="Times New Roman" w:hAnsi="Times New Roman" w:cs="Times New Roman"/>
      <w:b/>
      <w:bCs/>
      <w:i/>
      <w:iCs/>
      <w:spacing w:val="-20"/>
      <w:sz w:val="22"/>
      <w:szCs w:val="22"/>
    </w:rPr>
  </w:style>
  <w:style w:type="character" w:customStyle="1" w:styleId="FontStyle31">
    <w:name w:val="Font Style31"/>
    <w:basedOn w:val="a0"/>
    <w:rsid w:val="00587258"/>
    <w:rPr>
      <w:rFonts w:ascii="Times New Roman" w:hAnsi="Times New Roman" w:cs="Times New Roman"/>
      <w:sz w:val="16"/>
      <w:szCs w:val="16"/>
    </w:rPr>
  </w:style>
  <w:style w:type="character" w:customStyle="1" w:styleId="FontStyle32">
    <w:name w:val="Font Style32"/>
    <w:basedOn w:val="a0"/>
    <w:rsid w:val="00587258"/>
    <w:rPr>
      <w:rFonts w:ascii="Times New Roman" w:hAnsi="Times New Roman" w:cs="Times New Roman"/>
      <w:sz w:val="16"/>
      <w:szCs w:val="16"/>
    </w:rPr>
  </w:style>
  <w:style w:type="paragraph" w:customStyle="1" w:styleId="17">
    <w:name w:val="Текст1"/>
    <w:basedOn w:val="a"/>
    <w:rsid w:val="00587258"/>
    <w:pPr>
      <w:spacing w:after="0" w:line="240" w:lineRule="auto"/>
    </w:pPr>
    <w:rPr>
      <w:rFonts w:ascii="Courier New" w:eastAsia="Times New Roman" w:hAnsi="Courier New" w:cs="Courier New"/>
      <w:sz w:val="20"/>
      <w:szCs w:val="20"/>
      <w:lang w:eastAsia="ar-SA"/>
    </w:rPr>
  </w:style>
  <w:style w:type="character" w:customStyle="1" w:styleId="FontStyle38">
    <w:name w:val="Font Style38"/>
    <w:basedOn w:val="a0"/>
    <w:rsid w:val="00587258"/>
    <w:rPr>
      <w:rFonts w:ascii="Times New Roman" w:hAnsi="Times New Roman" w:cs="Times New Roman"/>
      <w:sz w:val="26"/>
      <w:szCs w:val="26"/>
    </w:rPr>
  </w:style>
  <w:style w:type="paragraph" w:customStyle="1" w:styleId="aff8">
    <w:name w:val="Стиль"/>
    <w:rsid w:val="00E15C56"/>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c6">
    <w:name w:val="c6"/>
    <w:basedOn w:val="a"/>
    <w:rsid w:val="0083369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9696">
      <w:bodyDiv w:val="1"/>
      <w:marLeft w:val="0"/>
      <w:marRight w:val="0"/>
      <w:marTop w:val="0"/>
      <w:marBottom w:val="0"/>
      <w:divBdr>
        <w:top w:val="none" w:sz="0" w:space="0" w:color="auto"/>
        <w:left w:val="none" w:sz="0" w:space="0" w:color="auto"/>
        <w:bottom w:val="none" w:sz="0" w:space="0" w:color="auto"/>
        <w:right w:val="none" w:sz="0" w:space="0" w:color="auto"/>
      </w:divBdr>
    </w:div>
    <w:div w:id="3362422">
      <w:bodyDiv w:val="1"/>
      <w:marLeft w:val="0"/>
      <w:marRight w:val="0"/>
      <w:marTop w:val="0"/>
      <w:marBottom w:val="0"/>
      <w:divBdr>
        <w:top w:val="none" w:sz="0" w:space="0" w:color="auto"/>
        <w:left w:val="none" w:sz="0" w:space="0" w:color="auto"/>
        <w:bottom w:val="none" w:sz="0" w:space="0" w:color="auto"/>
        <w:right w:val="none" w:sz="0" w:space="0" w:color="auto"/>
      </w:divBdr>
      <w:divsChild>
        <w:div w:id="1787237270">
          <w:marLeft w:val="547"/>
          <w:marRight w:val="0"/>
          <w:marTop w:val="134"/>
          <w:marBottom w:val="0"/>
          <w:divBdr>
            <w:top w:val="none" w:sz="0" w:space="0" w:color="auto"/>
            <w:left w:val="none" w:sz="0" w:space="0" w:color="auto"/>
            <w:bottom w:val="none" w:sz="0" w:space="0" w:color="auto"/>
            <w:right w:val="none" w:sz="0" w:space="0" w:color="auto"/>
          </w:divBdr>
        </w:div>
        <w:div w:id="1901285418">
          <w:marLeft w:val="547"/>
          <w:marRight w:val="0"/>
          <w:marTop w:val="134"/>
          <w:marBottom w:val="0"/>
          <w:divBdr>
            <w:top w:val="none" w:sz="0" w:space="0" w:color="auto"/>
            <w:left w:val="none" w:sz="0" w:space="0" w:color="auto"/>
            <w:bottom w:val="none" w:sz="0" w:space="0" w:color="auto"/>
            <w:right w:val="none" w:sz="0" w:space="0" w:color="auto"/>
          </w:divBdr>
        </w:div>
        <w:div w:id="2003308662">
          <w:marLeft w:val="547"/>
          <w:marRight w:val="0"/>
          <w:marTop w:val="134"/>
          <w:marBottom w:val="0"/>
          <w:divBdr>
            <w:top w:val="none" w:sz="0" w:space="0" w:color="auto"/>
            <w:left w:val="none" w:sz="0" w:space="0" w:color="auto"/>
            <w:bottom w:val="none" w:sz="0" w:space="0" w:color="auto"/>
            <w:right w:val="none" w:sz="0" w:space="0" w:color="auto"/>
          </w:divBdr>
        </w:div>
        <w:div w:id="87435901">
          <w:marLeft w:val="547"/>
          <w:marRight w:val="0"/>
          <w:marTop w:val="134"/>
          <w:marBottom w:val="0"/>
          <w:divBdr>
            <w:top w:val="none" w:sz="0" w:space="0" w:color="auto"/>
            <w:left w:val="none" w:sz="0" w:space="0" w:color="auto"/>
            <w:bottom w:val="none" w:sz="0" w:space="0" w:color="auto"/>
            <w:right w:val="none" w:sz="0" w:space="0" w:color="auto"/>
          </w:divBdr>
        </w:div>
      </w:divsChild>
    </w:div>
    <w:div w:id="111050569">
      <w:bodyDiv w:val="1"/>
      <w:marLeft w:val="0"/>
      <w:marRight w:val="0"/>
      <w:marTop w:val="0"/>
      <w:marBottom w:val="0"/>
      <w:divBdr>
        <w:top w:val="none" w:sz="0" w:space="0" w:color="auto"/>
        <w:left w:val="none" w:sz="0" w:space="0" w:color="auto"/>
        <w:bottom w:val="none" w:sz="0" w:space="0" w:color="auto"/>
        <w:right w:val="none" w:sz="0" w:space="0" w:color="auto"/>
      </w:divBdr>
      <w:divsChild>
        <w:div w:id="1595479314">
          <w:marLeft w:val="720"/>
          <w:marRight w:val="0"/>
          <w:marTop w:val="115"/>
          <w:marBottom w:val="0"/>
          <w:divBdr>
            <w:top w:val="none" w:sz="0" w:space="0" w:color="auto"/>
            <w:left w:val="none" w:sz="0" w:space="0" w:color="auto"/>
            <w:bottom w:val="none" w:sz="0" w:space="0" w:color="auto"/>
            <w:right w:val="none" w:sz="0" w:space="0" w:color="auto"/>
          </w:divBdr>
        </w:div>
        <w:div w:id="1684621970">
          <w:marLeft w:val="720"/>
          <w:marRight w:val="0"/>
          <w:marTop w:val="115"/>
          <w:marBottom w:val="0"/>
          <w:divBdr>
            <w:top w:val="none" w:sz="0" w:space="0" w:color="auto"/>
            <w:left w:val="none" w:sz="0" w:space="0" w:color="auto"/>
            <w:bottom w:val="none" w:sz="0" w:space="0" w:color="auto"/>
            <w:right w:val="none" w:sz="0" w:space="0" w:color="auto"/>
          </w:divBdr>
        </w:div>
        <w:div w:id="1430546637">
          <w:marLeft w:val="720"/>
          <w:marRight w:val="0"/>
          <w:marTop w:val="115"/>
          <w:marBottom w:val="0"/>
          <w:divBdr>
            <w:top w:val="none" w:sz="0" w:space="0" w:color="auto"/>
            <w:left w:val="none" w:sz="0" w:space="0" w:color="auto"/>
            <w:bottom w:val="none" w:sz="0" w:space="0" w:color="auto"/>
            <w:right w:val="none" w:sz="0" w:space="0" w:color="auto"/>
          </w:divBdr>
        </w:div>
        <w:div w:id="661081000">
          <w:marLeft w:val="720"/>
          <w:marRight w:val="0"/>
          <w:marTop w:val="115"/>
          <w:marBottom w:val="0"/>
          <w:divBdr>
            <w:top w:val="none" w:sz="0" w:space="0" w:color="auto"/>
            <w:left w:val="none" w:sz="0" w:space="0" w:color="auto"/>
            <w:bottom w:val="none" w:sz="0" w:space="0" w:color="auto"/>
            <w:right w:val="none" w:sz="0" w:space="0" w:color="auto"/>
          </w:divBdr>
        </w:div>
      </w:divsChild>
    </w:div>
    <w:div w:id="141119666">
      <w:bodyDiv w:val="1"/>
      <w:marLeft w:val="0"/>
      <w:marRight w:val="0"/>
      <w:marTop w:val="0"/>
      <w:marBottom w:val="0"/>
      <w:divBdr>
        <w:top w:val="none" w:sz="0" w:space="0" w:color="auto"/>
        <w:left w:val="none" w:sz="0" w:space="0" w:color="auto"/>
        <w:bottom w:val="none" w:sz="0" w:space="0" w:color="auto"/>
        <w:right w:val="none" w:sz="0" w:space="0" w:color="auto"/>
      </w:divBdr>
      <w:divsChild>
        <w:div w:id="93016302">
          <w:marLeft w:val="547"/>
          <w:marRight w:val="0"/>
          <w:marTop w:val="106"/>
          <w:marBottom w:val="0"/>
          <w:divBdr>
            <w:top w:val="none" w:sz="0" w:space="0" w:color="auto"/>
            <w:left w:val="none" w:sz="0" w:space="0" w:color="auto"/>
            <w:bottom w:val="none" w:sz="0" w:space="0" w:color="auto"/>
            <w:right w:val="none" w:sz="0" w:space="0" w:color="auto"/>
          </w:divBdr>
        </w:div>
        <w:div w:id="1562252706">
          <w:marLeft w:val="547"/>
          <w:marRight w:val="0"/>
          <w:marTop w:val="106"/>
          <w:marBottom w:val="0"/>
          <w:divBdr>
            <w:top w:val="none" w:sz="0" w:space="0" w:color="auto"/>
            <w:left w:val="none" w:sz="0" w:space="0" w:color="auto"/>
            <w:bottom w:val="none" w:sz="0" w:space="0" w:color="auto"/>
            <w:right w:val="none" w:sz="0" w:space="0" w:color="auto"/>
          </w:divBdr>
        </w:div>
        <w:div w:id="2080058047">
          <w:marLeft w:val="547"/>
          <w:marRight w:val="0"/>
          <w:marTop w:val="106"/>
          <w:marBottom w:val="0"/>
          <w:divBdr>
            <w:top w:val="none" w:sz="0" w:space="0" w:color="auto"/>
            <w:left w:val="none" w:sz="0" w:space="0" w:color="auto"/>
            <w:bottom w:val="none" w:sz="0" w:space="0" w:color="auto"/>
            <w:right w:val="none" w:sz="0" w:space="0" w:color="auto"/>
          </w:divBdr>
        </w:div>
        <w:div w:id="1952004806">
          <w:marLeft w:val="547"/>
          <w:marRight w:val="0"/>
          <w:marTop w:val="106"/>
          <w:marBottom w:val="0"/>
          <w:divBdr>
            <w:top w:val="none" w:sz="0" w:space="0" w:color="auto"/>
            <w:left w:val="none" w:sz="0" w:space="0" w:color="auto"/>
            <w:bottom w:val="none" w:sz="0" w:space="0" w:color="auto"/>
            <w:right w:val="none" w:sz="0" w:space="0" w:color="auto"/>
          </w:divBdr>
        </w:div>
        <w:div w:id="1471484409">
          <w:marLeft w:val="547"/>
          <w:marRight w:val="0"/>
          <w:marTop w:val="106"/>
          <w:marBottom w:val="0"/>
          <w:divBdr>
            <w:top w:val="none" w:sz="0" w:space="0" w:color="auto"/>
            <w:left w:val="none" w:sz="0" w:space="0" w:color="auto"/>
            <w:bottom w:val="none" w:sz="0" w:space="0" w:color="auto"/>
            <w:right w:val="none" w:sz="0" w:space="0" w:color="auto"/>
          </w:divBdr>
        </w:div>
      </w:divsChild>
    </w:div>
    <w:div w:id="224030078">
      <w:bodyDiv w:val="1"/>
      <w:marLeft w:val="0"/>
      <w:marRight w:val="0"/>
      <w:marTop w:val="0"/>
      <w:marBottom w:val="0"/>
      <w:divBdr>
        <w:top w:val="none" w:sz="0" w:space="0" w:color="auto"/>
        <w:left w:val="none" w:sz="0" w:space="0" w:color="auto"/>
        <w:bottom w:val="none" w:sz="0" w:space="0" w:color="auto"/>
        <w:right w:val="none" w:sz="0" w:space="0" w:color="auto"/>
      </w:divBdr>
      <w:divsChild>
        <w:div w:id="2093962150">
          <w:marLeft w:val="547"/>
          <w:marRight w:val="0"/>
          <w:marTop w:val="0"/>
          <w:marBottom w:val="0"/>
          <w:divBdr>
            <w:top w:val="none" w:sz="0" w:space="0" w:color="auto"/>
            <w:left w:val="none" w:sz="0" w:space="0" w:color="auto"/>
            <w:bottom w:val="none" w:sz="0" w:space="0" w:color="auto"/>
            <w:right w:val="none" w:sz="0" w:space="0" w:color="auto"/>
          </w:divBdr>
        </w:div>
        <w:div w:id="489443941">
          <w:marLeft w:val="547"/>
          <w:marRight w:val="0"/>
          <w:marTop w:val="0"/>
          <w:marBottom w:val="0"/>
          <w:divBdr>
            <w:top w:val="none" w:sz="0" w:space="0" w:color="auto"/>
            <w:left w:val="none" w:sz="0" w:space="0" w:color="auto"/>
            <w:bottom w:val="none" w:sz="0" w:space="0" w:color="auto"/>
            <w:right w:val="none" w:sz="0" w:space="0" w:color="auto"/>
          </w:divBdr>
        </w:div>
        <w:div w:id="131603692">
          <w:marLeft w:val="547"/>
          <w:marRight w:val="0"/>
          <w:marTop w:val="0"/>
          <w:marBottom w:val="0"/>
          <w:divBdr>
            <w:top w:val="none" w:sz="0" w:space="0" w:color="auto"/>
            <w:left w:val="none" w:sz="0" w:space="0" w:color="auto"/>
            <w:bottom w:val="none" w:sz="0" w:space="0" w:color="auto"/>
            <w:right w:val="none" w:sz="0" w:space="0" w:color="auto"/>
          </w:divBdr>
        </w:div>
      </w:divsChild>
    </w:div>
    <w:div w:id="268242119">
      <w:bodyDiv w:val="1"/>
      <w:marLeft w:val="0"/>
      <w:marRight w:val="0"/>
      <w:marTop w:val="0"/>
      <w:marBottom w:val="0"/>
      <w:divBdr>
        <w:top w:val="none" w:sz="0" w:space="0" w:color="auto"/>
        <w:left w:val="none" w:sz="0" w:space="0" w:color="auto"/>
        <w:bottom w:val="none" w:sz="0" w:space="0" w:color="auto"/>
        <w:right w:val="none" w:sz="0" w:space="0" w:color="auto"/>
      </w:divBdr>
      <w:divsChild>
        <w:div w:id="1810246205">
          <w:marLeft w:val="720"/>
          <w:marRight w:val="0"/>
          <w:marTop w:val="115"/>
          <w:marBottom w:val="0"/>
          <w:divBdr>
            <w:top w:val="none" w:sz="0" w:space="0" w:color="auto"/>
            <w:left w:val="none" w:sz="0" w:space="0" w:color="auto"/>
            <w:bottom w:val="none" w:sz="0" w:space="0" w:color="auto"/>
            <w:right w:val="none" w:sz="0" w:space="0" w:color="auto"/>
          </w:divBdr>
        </w:div>
        <w:div w:id="96755835">
          <w:marLeft w:val="720"/>
          <w:marRight w:val="0"/>
          <w:marTop w:val="115"/>
          <w:marBottom w:val="0"/>
          <w:divBdr>
            <w:top w:val="none" w:sz="0" w:space="0" w:color="auto"/>
            <w:left w:val="none" w:sz="0" w:space="0" w:color="auto"/>
            <w:bottom w:val="none" w:sz="0" w:space="0" w:color="auto"/>
            <w:right w:val="none" w:sz="0" w:space="0" w:color="auto"/>
          </w:divBdr>
        </w:div>
        <w:div w:id="43024110">
          <w:marLeft w:val="720"/>
          <w:marRight w:val="0"/>
          <w:marTop w:val="115"/>
          <w:marBottom w:val="0"/>
          <w:divBdr>
            <w:top w:val="none" w:sz="0" w:space="0" w:color="auto"/>
            <w:left w:val="none" w:sz="0" w:space="0" w:color="auto"/>
            <w:bottom w:val="none" w:sz="0" w:space="0" w:color="auto"/>
            <w:right w:val="none" w:sz="0" w:space="0" w:color="auto"/>
          </w:divBdr>
        </w:div>
        <w:div w:id="493256413">
          <w:marLeft w:val="720"/>
          <w:marRight w:val="0"/>
          <w:marTop w:val="115"/>
          <w:marBottom w:val="0"/>
          <w:divBdr>
            <w:top w:val="none" w:sz="0" w:space="0" w:color="auto"/>
            <w:left w:val="none" w:sz="0" w:space="0" w:color="auto"/>
            <w:bottom w:val="none" w:sz="0" w:space="0" w:color="auto"/>
            <w:right w:val="none" w:sz="0" w:space="0" w:color="auto"/>
          </w:divBdr>
        </w:div>
        <w:div w:id="356466742">
          <w:marLeft w:val="720"/>
          <w:marRight w:val="0"/>
          <w:marTop w:val="115"/>
          <w:marBottom w:val="0"/>
          <w:divBdr>
            <w:top w:val="none" w:sz="0" w:space="0" w:color="auto"/>
            <w:left w:val="none" w:sz="0" w:space="0" w:color="auto"/>
            <w:bottom w:val="none" w:sz="0" w:space="0" w:color="auto"/>
            <w:right w:val="none" w:sz="0" w:space="0" w:color="auto"/>
          </w:divBdr>
        </w:div>
        <w:div w:id="1610356484">
          <w:marLeft w:val="720"/>
          <w:marRight w:val="0"/>
          <w:marTop w:val="115"/>
          <w:marBottom w:val="0"/>
          <w:divBdr>
            <w:top w:val="none" w:sz="0" w:space="0" w:color="auto"/>
            <w:left w:val="none" w:sz="0" w:space="0" w:color="auto"/>
            <w:bottom w:val="none" w:sz="0" w:space="0" w:color="auto"/>
            <w:right w:val="none" w:sz="0" w:space="0" w:color="auto"/>
          </w:divBdr>
        </w:div>
        <w:div w:id="1937864113">
          <w:marLeft w:val="720"/>
          <w:marRight w:val="0"/>
          <w:marTop w:val="115"/>
          <w:marBottom w:val="0"/>
          <w:divBdr>
            <w:top w:val="none" w:sz="0" w:space="0" w:color="auto"/>
            <w:left w:val="none" w:sz="0" w:space="0" w:color="auto"/>
            <w:bottom w:val="none" w:sz="0" w:space="0" w:color="auto"/>
            <w:right w:val="none" w:sz="0" w:space="0" w:color="auto"/>
          </w:divBdr>
        </w:div>
        <w:div w:id="639305479">
          <w:marLeft w:val="720"/>
          <w:marRight w:val="0"/>
          <w:marTop w:val="115"/>
          <w:marBottom w:val="0"/>
          <w:divBdr>
            <w:top w:val="none" w:sz="0" w:space="0" w:color="auto"/>
            <w:left w:val="none" w:sz="0" w:space="0" w:color="auto"/>
            <w:bottom w:val="none" w:sz="0" w:space="0" w:color="auto"/>
            <w:right w:val="none" w:sz="0" w:space="0" w:color="auto"/>
          </w:divBdr>
        </w:div>
        <w:div w:id="278806589">
          <w:marLeft w:val="720"/>
          <w:marRight w:val="0"/>
          <w:marTop w:val="115"/>
          <w:marBottom w:val="0"/>
          <w:divBdr>
            <w:top w:val="none" w:sz="0" w:space="0" w:color="auto"/>
            <w:left w:val="none" w:sz="0" w:space="0" w:color="auto"/>
            <w:bottom w:val="none" w:sz="0" w:space="0" w:color="auto"/>
            <w:right w:val="none" w:sz="0" w:space="0" w:color="auto"/>
          </w:divBdr>
        </w:div>
        <w:div w:id="1912156390">
          <w:marLeft w:val="720"/>
          <w:marRight w:val="0"/>
          <w:marTop w:val="115"/>
          <w:marBottom w:val="0"/>
          <w:divBdr>
            <w:top w:val="none" w:sz="0" w:space="0" w:color="auto"/>
            <w:left w:val="none" w:sz="0" w:space="0" w:color="auto"/>
            <w:bottom w:val="none" w:sz="0" w:space="0" w:color="auto"/>
            <w:right w:val="none" w:sz="0" w:space="0" w:color="auto"/>
          </w:divBdr>
        </w:div>
      </w:divsChild>
    </w:div>
    <w:div w:id="396368624">
      <w:bodyDiv w:val="1"/>
      <w:marLeft w:val="0"/>
      <w:marRight w:val="0"/>
      <w:marTop w:val="0"/>
      <w:marBottom w:val="0"/>
      <w:divBdr>
        <w:top w:val="none" w:sz="0" w:space="0" w:color="auto"/>
        <w:left w:val="none" w:sz="0" w:space="0" w:color="auto"/>
        <w:bottom w:val="none" w:sz="0" w:space="0" w:color="auto"/>
        <w:right w:val="none" w:sz="0" w:space="0" w:color="auto"/>
      </w:divBdr>
      <w:divsChild>
        <w:div w:id="992374185">
          <w:marLeft w:val="720"/>
          <w:marRight w:val="0"/>
          <w:marTop w:val="134"/>
          <w:marBottom w:val="0"/>
          <w:divBdr>
            <w:top w:val="none" w:sz="0" w:space="0" w:color="auto"/>
            <w:left w:val="none" w:sz="0" w:space="0" w:color="auto"/>
            <w:bottom w:val="none" w:sz="0" w:space="0" w:color="auto"/>
            <w:right w:val="none" w:sz="0" w:space="0" w:color="auto"/>
          </w:divBdr>
        </w:div>
        <w:div w:id="495653522">
          <w:marLeft w:val="720"/>
          <w:marRight w:val="0"/>
          <w:marTop w:val="134"/>
          <w:marBottom w:val="0"/>
          <w:divBdr>
            <w:top w:val="none" w:sz="0" w:space="0" w:color="auto"/>
            <w:left w:val="none" w:sz="0" w:space="0" w:color="auto"/>
            <w:bottom w:val="none" w:sz="0" w:space="0" w:color="auto"/>
            <w:right w:val="none" w:sz="0" w:space="0" w:color="auto"/>
          </w:divBdr>
        </w:div>
        <w:div w:id="1999964308">
          <w:marLeft w:val="720"/>
          <w:marRight w:val="0"/>
          <w:marTop w:val="134"/>
          <w:marBottom w:val="0"/>
          <w:divBdr>
            <w:top w:val="none" w:sz="0" w:space="0" w:color="auto"/>
            <w:left w:val="none" w:sz="0" w:space="0" w:color="auto"/>
            <w:bottom w:val="none" w:sz="0" w:space="0" w:color="auto"/>
            <w:right w:val="none" w:sz="0" w:space="0" w:color="auto"/>
          </w:divBdr>
        </w:div>
      </w:divsChild>
    </w:div>
    <w:div w:id="496969374">
      <w:bodyDiv w:val="1"/>
      <w:marLeft w:val="0"/>
      <w:marRight w:val="0"/>
      <w:marTop w:val="0"/>
      <w:marBottom w:val="0"/>
      <w:divBdr>
        <w:top w:val="none" w:sz="0" w:space="0" w:color="auto"/>
        <w:left w:val="none" w:sz="0" w:space="0" w:color="auto"/>
        <w:bottom w:val="none" w:sz="0" w:space="0" w:color="auto"/>
        <w:right w:val="none" w:sz="0" w:space="0" w:color="auto"/>
      </w:divBdr>
    </w:div>
    <w:div w:id="509030437">
      <w:bodyDiv w:val="1"/>
      <w:marLeft w:val="0"/>
      <w:marRight w:val="0"/>
      <w:marTop w:val="0"/>
      <w:marBottom w:val="0"/>
      <w:divBdr>
        <w:top w:val="none" w:sz="0" w:space="0" w:color="auto"/>
        <w:left w:val="none" w:sz="0" w:space="0" w:color="auto"/>
        <w:bottom w:val="none" w:sz="0" w:space="0" w:color="auto"/>
        <w:right w:val="none" w:sz="0" w:space="0" w:color="auto"/>
      </w:divBdr>
      <w:divsChild>
        <w:div w:id="2119447495">
          <w:marLeft w:val="547"/>
          <w:marRight w:val="0"/>
          <w:marTop w:val="96"/>
          <w:marBottom w:val="0"/>
          <w:divBdr>
            <w:top w:val="none" w:sz="0" w:space="0" w:color="auto"/>
            <w:left w:val="none" w:sz="0" w:space="0" w:color="auto"/>
            <w:bottom w:val="none" w:sz="0" w:space="0" w:color="auto"/>
            <w:right w:val="none" w:sz="0" w:space="0" w:color="auto"/>
          </w:divBdr>
        </w:div>
        <w:div w:id="3552774">
          <w:marLeft w:val="547"/>
          <w:marRight w:val="0"/>
          <w:marTop w:val="96"/>
          <w:marBottom w:val="0"/>
          <w:divBdr>
            <w:top w:val="none" w:sz="0" w:space="0" w:color="auto"/>
            <w:left w:val="none" w:sz="0" w:space="0" w:color="auto"/>
            <w:bottom w:val="none" w:sz="0" w:space="0" w:color="auto"/>
            <w:right w:val="none" w:sz="0" w:space="0" w:color="auto"/>
          </w:divBdr>
        </w:div>
        <w:div w:id="451945207">
          <w:marLeft w:val="547"/>
          <w:marRight w:val="0"/>
          <w:marTop w:val="96"/>
          <w:marBottom w:val="0"/>
          <w:divBdr>
            <w:top w:val="none" w:sz="0" w:space="0" w:color="auto"/>
            <w:left w:val="none" w:sz="0" w:space="0" w:color="auto"/>
            <w:bottom w:val="none" w:sz="0" w:space="0" w:color="auto"/>
            <w:right w:val="none" w:sz="0" w:space="0" w:color="auto"/>
          </w:divBdr>
        </w:div>
        <w:div w:id="1965501614">
          <w:marLeft w:val="547"/>
          <w:marRight w:val="0"/>
          <w:marTop w:val="96"/>
          <w:marBottom w:val="0"/>
          <w:divBdr>
            <w:top w:val="none" w:sz="0" w:space="0" w:color="auto"/>
            <w:left w:val="none" w:sz="0" w:space="0" w:color="auto"/>
            <w:bottom w:val="none" w:sz="0" w:space="0" w:color="auto"/>
            <w:right w:val="none" w:sz="0" w:space="0" w:color="auto"/>
          </w:divBdr>
        </w:div>
        <w:div w:id="723337018">
          <w:marLeft w:val="547"/>
          <w:marRight w:val="0"/>
          <w:marTop w:val="96"/>
          <w:marBottom w:val="0"/>
          <w:divBdr>
            <w:top w:val="none" w:sz="0" w:space="0" w:color="auto"/>
            <w:left w:val="none" w:sz="0" w:space="0" w:color="auto"/>
            <w:bottom w:val="none" w:sz="0" w:space="0" w:color="auto"/>
            <w:right w:val="none" w:sz="0" w:space="0" w:color="auto"/>
          </w:divBdr>
        </w:div>
        <w:div w:id="1007710847">
          <w:marLeft w:val="547"/>
          <w:marRight w:val="0"/>
          <w:marTop w:val="96"/>
          <w:marBottom w:val="0"/>
          <w:divBdr>
            <w:top w:val="none" w:sz="0" w:space="0" w:color="auto"/>
            <w:left w:val="none" w:sz="0" w:space="0" w:color="auto"/>
            <w:bottom w:val="none" w:sz="0" w:space="0" w:color="auto"/>
            <w:right w:val="none" w:sz="0" w:space="0" w:color="auto"/>
          </w:divBdr>
        </w:div>
      </w:divsChild>
    </w:div>
    <w:div w:id="517424327">
      <w:bodyDiv w:val="1"/>
      <w:marLeft w:val="0"/>
      <w:marRight w:val="0"/>
      <w:marTop w:val="0"/>
      <w:marBottom w:val="0"/>
      <w:divBdr>
        <w:top w:val="none" w:sz="0" w:space="0" w:color="auto"/>
        <w:left w:val="none" w:sz="0" w:space="0" w:color="auto"/>
        <w:bottom w:val="none" w:sz="0" w:space="0" w:color="auto"/>
        <w:right w:val="none" w:sz="0" w:space="0" w:color="auto"/>
      </w:divBdr>
    </w:div>
    <w:div w:id="596868757">
      <w:bodyDiv w:val="1"/>
      <w:marLeft w:val="0"/>
      <w:marRight w:val="0"/>
      <w:marTop w:val="0"/>
      <w:marBottom w:val="0"/>
      <w:divBdr>
        <w:top w:val="none" w:sz="0" w:space="0" w:color="auto"/>
        <w:left w:val="none" w:sz="0" w:space="0" w:color="auto"/>
        <w:bottom w:val="none" w:sz="0" w:space="0" w:color="auto"/>
        <w:right w:val="none" w:sz="0" w:space="0" w:color="auto"/>
      </w:divBdr>
    </w:div>
    <w:div w:id="946229539">
      <w:bodyDiv w:val="1"/>
      <w:marLeft w:val="0"/>
      <w:marRight w:val="0"/>
      <w:marTop w:val="0"/>
      <w:marBottom w:val="0"/>
      <w:divBdr>
        <w:top w:val="none" w:sz="0" w:space="0" w:color="auto"/>
        <w:left w:val="none" w:sz="0" w:space="0" w:color="auto"/>
        <w:bottom w:val="none" w:sz="0" w:space="0" w:color="auto"/>
        <w:right w:val="none" w:sz="0" w:space="0" w:color="auto"/>
      </w:divBdr>
    </w:div>
    <w:div w:id="970129486">
      <w:bodyDiv w:val="1"/>
      <w:marLeft w:val="0"/>
      <w:marRight w:val="0"/>
      <w:marTop w:val="0"/>
      <w:marBottom w:val="0"/>
      <w:divBdr>
        <w:top w:val="none" w:sz="0" w:space="0" w:color="auto"/>
        <w:left w:val="none" w:sz="0" w:space="0" w:color="auto"/>
        <w:bottom w:val="none" w:sz="0" w:space="0" w:color="auto"/>
        <w:right w:val="none" w:sz="0" w:space="0" w:color="auto"/>
      </w:divBdr>
      <w:divsChild>
        <w:div w:id="1932741775">
          <w:marLeft w:val="547"/>
          <w:marRight w:val="0"/>
          <w:marTop w:val="96"/>
          <w:marBottom w:val="0"/>
          <w:divBdr>
            <w:top w:val="none" w:sz="0" w:space="0" w:color="auto"/>
            <w:left w:val="none" w:sz="0" w:space="0" w:color="auto"/>
            <w:bottom w:val="none" w:sz="0" w:space="0" w:color="auto"/>
            <w:right w:val="none" w:sz="0" w:space="0" w:color="auto"/>
          </w:divBdr>
        </w:div>
        <w:div w:id="673344503">
          <w:marLeft w:val="547"/>
          <w:marRight w:val="0"/>
          <w:marTop w:val="96"/>
          <w:marBottom w:val="0"/>
          <w:divBdr>
            <w:top w:val="none" w:sz="0" w:space="0" w:color="auto"/>
            <w:left w:val="none" w:sz="0" w:space="0" w:color="auto"/>
            <w:bottom w:val="none" w:sz="0" w:space="0" w:color="auto"/>
            <w:right w:val="none" w:sz="0" w:space="0" w:color="auto"/>
          </w:divBdr>
        </w:div>
        <w:div w:id="400181060">
          <w:marLeft w:val="547"/>
          <w:marRight w:val="0"/>
          <w:marTop w:val="96"/>
          <w:marBottom w:val="0"/>
          <w:divBdr>
            <w:top w:val="none" w:sz="0" w:space="0" w:color="auto"/>
            <w:left w:val="none" w:sz="0" w:space="0" w:color="auto"/>
            <w:bottom w:val="none" w:sz="0" w:space="0" w:color="auto"/>
            <w:right w:val="none" w:sz="0" w:space="0" w:color="auto"/>
          </w:divBdr>
        </w:div>
        <w:div w:id="291595308">
          <w:marLeft w:val="547"/>
          <w:marRight w:val="0"/>
          <w:marTop w:val="96"/>
          <w:marBottom w:val="0"/>
          <w:divBdr>
            <w:top w:val="none" w:sz="0" w:space="0" w:color="auto"/>
            <w:left w:val="none" w:sz="0" w:space="0" w:color="auto"/>
            <w:bottom w:val="none" w:sz="0" w:space="0" w:color="auto"/>
            <w:right w:val="none" w:sz="0" w:space="0" w:color="auto"/>
          </w:divBdr>
        </w:div>
        <w:div w:id="187450339">
          <w:marLeft w:val="547"/>
          <w:marRight w:val="0"/>
          <w:marTop w:val="96"/>
          <w:marBottom w:val="0"/>
          <w:divBdr>
            <w:top w:val="none" w:sz="0" w:space="0" w:color="auto"/>
            <w:left w:val="none" w:sz="0" w:space="0" w:color="auto"/>
            <w:bottom w:val="none" w:sz="0" w:space="0" w:color="auto"/>
            <w:right w:val="none" w:sz="0" w:space="0" w:color="auto"/>
          </w:divBdr>
        </w:div>
        <w:div w:id="2056276367">
          <w:marLeft w:val="547"/>
          <w:marRight w:val="0"/>
          <w:marTop w:val="96"/>
          <w:marBottom w:val="0"/>
          <w:divBdr>
            <w:top w:val="none" w:sz="0" w:space="0" w:color="auto"/>
            <w:left w:val="none" w:sz="0" w:space="0" w:color="auto"/>
            <w:bottom w:val="none" w:sz="0" w:space="0" w:color="auto"/>
            <w:right w:val="none" w:sz="0" w:space="0" w:color="auto"/>
          </w:divBdr>
        </w:div>
        <w:div w:id="304744083">
          <w:marLeft w:val="547"/>
          <w:marRight w:val="0"/>
          <w:marTop w:val="96"/>
          <w:marBottom w:val="0"/>
          <w:divBdr>
            <w:top w:val="none" w:sz="0" w:space="0" w:color="auto"/>
            <w:left w:val="none" w:sz="0" w:space="0" w:color="auto"/>
            <w:bottom w:val="none" w:sz="0" w:space="0" w:color="auto"/>
            <w:right w:val="none" w:sz="0" w:space="0" w:color="auto"/>
          </w:divBdr>
        </w:div>
        <w:div w:id="834998750">
          <w:marLeft w:val="547"/>
          <w:marRight w:val="0"/>
          <w:marTop w:val="96"/>
          <w:marBottom w:val="0"/>
          <w:divBdr>
            <w:top w:val="none" w:sz="0" w:space="0" w:color="auto"/>
            <w:left w:val="none" w:sz="0" w:space="0" w:color="auto"/>
            <w:bottom w:val="none" w:sz="0" w:space="0" w:color="auto"/>
            <w:right w:val="none" w:sz="0" w:space="0" w:color="auto"/>
          </w:divBdr>
        </w:div>
        <w:div w:id="164901802">
          <w:marLeft w:val="547"/>
          <w:marRight w:val="0"/>
          <w:marTop w:val="96"/>
          <w:marBottom w:val="0"/>
          <w:divBdr>
            <w:top w:val="none" w:sz="0" w:space="0" w:color="auto"/>
            <w:left w:val="none" w:sz="0" w:space="0" w:color="auto"/>
            <w:bottom w:val="none" w:sz="0" w:space="0" w:color="auto"/>
            <w:right w:val="none" w:sz="0" w:space="0" w:color="auto"/>
          </w:divBdr>
        </w:div>
        <w:div w:id="185102675">
          <w:marLeft w:val="547"/>
          <w:marRight w:val="0"/>
          <w:marTop w:val="96"/>
          <w:marBottom w:val="0"/>
          <w:divBdr>
            <w:top w:val="none" w:sz="0" w:space="0" w:color="auto"/>
            <w:left w:val="none" w:sz="0" w:space="0" w:color="auto"/>
            <w:bottom w:val="none" w:sz="0" w:space="0" w:color="auto"/>
            <w:right w:val="none" w:sz="0" w:space="0" w:color="auto"/>
          </w:divBdr>
        </w:div>
      </w:divsChild>
    </w:div>
    <w:div w:id="1035424905">
      <w:bodyDiv w:val="1"/>
      <w:marLeft w:val="0"/>
      <w:marRight w:val="0"/>
      <w:marTop w:val="0"/>
      <w:marBottom w:val="0"/>
      <w:divBdr>
        <w:top w:val="none" w:sz="0" w:space="0" w:color="auto"/>
        <w:left w:val="none" w:sz="0" w:space="0" w:color="auto"/>
        <w:bottom w:val="none" w:sz="0" w:space="0" w:color="auto"/>
        <w:right w:val="none" w:sz="0" w:space="0" w:color="auto"/>
      </w:divBdr>
      <w:divsChild>
        <w:div w:id="790788463">
          <w:marLeft w:val="547"/>
          <w:marRight w:val="0"/>
          <w:marTop w:val="0"/>
          <w:marBottom w:val="0"/>
          <w:divBdr>
            <w:top w:val="none" w:sz="0" w:space="0" w:color="auto"/>
            <w:left w:val="none" w:sz="0" w:space="0" w:color="auto"/>
            <w:bottom w:val="none" w:sz="0" w:space="0" w:color="auto"/>
            <w:right w:val="none" w:sz="0" w:space="0" w:color="auto"/>
          </w:divBdr>
        </w:div>
        <w:div w:id="832257772">
          <w:marLeft w:val="547"/>
          <w:marRight w:val="0"/>
          <w:marTop w:val="0"/>
          <w:marBottom w:val="0"/>
          <w:divBdr>
            <w:top w:val="none" w:sz="0" w:space="0" w:color="auto"/>
            <w:left w:val="none" w:sz="0" w:space="0" w:color="auto"/>
            <w:bottom w:val="none" w:sz="0" w:space="0" w:color="auto"/>
            <w:right w:val="none" w:sz="0" w:space="0" w:color="auto"/>
          </w:divBdr>
        </w:div>
        <w:div w:id="284965563">
          <w:marLeft w:val="547"/>
          <w:marRight w:val="0"/>
          <w:marTop w:val="0"/>
          <w:marBottom w:val="0"/>
          <w:divBdr>
            <w:top w:val="none" w:sz="0" w:space="0" w:color="auto"/>
            <w:left w:val="none" w:sz="0" w:space="0" w:color="auto"/>
            <w:bottom w:val="none" w:sz="0" w:space="0" w:color="auto"/>
            <w:right w:val="none" w:sz="0" w:space="0" w:color="auto"/>
          </w:divBdr>
        </w:div>
      </w:divsChild>
    </w:div>
    <w:div w:id="1068528175">
      <w:bodyDiv w:val="1"/>
      <w:marLeft w:val="0"/>
      <w:marRight w:val="0"/>
      <w:marTop w:val="0"/>
      <w:marBottom w:val="0"/>
      <w:divBdr>
        <w:top w:val="none" w:sz="0" w:space="0" w:color="auto"/>
        <w:left w:val="none" w:sz="0" w:space="0" w:color="auto"/>
        <w:bottom w:val="none" w:sz="0" w:space="0" w:color="auto"/>
        <w:right w:val="none" w:sz="0" w:space="0" w:color="auto"/>
      </w:divBdr>
      <w:divsChild>
        <w:div w:id="615065986">
          <w:marLeft w:val="720"/>
          <w:marRight w:val="0"/>
          <w:marTop w:val="115"/>
          <w:marBottom w:val="0"/>
          <w:divBdr>
            <w:top w:val="none" w:sz="0" w:space="0" w:color="auto"/>
            <w:left w:val="none" w:sz="0" w:space="0" w:color="auto"/>
            <w:bottom w:val="none" w:sz="0" w:space="0" w:color="auto"/>
            <w:right w:val="none" w:sz="0" w:space="0" w:color="auto"/>
          </w:divBdr>
        </w:div>
        <w:div w:id="1773236127">
          <w:marLeft w:val="720"/>
          <w:marRight w:val="0"/>
          <w:marTop w:val="115"/>
          <w:marBottom w:val="0"/>
          <w:divBdr>
            <w:top w:val="none" w:sz="0" w:space="0" w:color="auto"/>
            <w:left w:val="none" w:sz="0" w:space="0" w:color="auto"/>
            <w:bottom w:val="none" w:sz="0" w:space="0" w:color="auto"/>
            <w:right w:val="none" w:sz="0" w:space="0" w:color="auto"/>
          </w:divBdr>
        </w:div>
        <w:div w:id="1063601515">
          <w:marLeft w:val="720"/>
          <w:marRight w:val="0"/>
          <w:marTop w:val="115"/>
          <w:marBottom w:val="0"/>
          <w:divBdr>
            <w:top w:val="none" w:sz="0" w:space="0" w:color="auto"/>
            <w:left w:val="none" w:sz="0" w:space="0" w:color="auto"/>
            <w:bottom w:val="none" w:sz="0" w:space="0" w:color="auto"/>
            <w:right w:val="none" w:sz="0" w:space="0" w:color="auto"/>
          </w:divBdr>
        </w:div>
        <w:div w:id="794056585">
          <w:marLeft w:val="720"/>
          <w:marRight w:val="0"/>
          <w:marTop w:val="115"/>
          <w:marBottom w:val="0"/>
          <w:divBdr>
            <w:top w:val="none" w:sz="0" w:space="0" w:color="auto"/>
            <w:left w:val="none" w:sz="0" w:space="0" w:color="auto"/>
            <w:bottom w:val="none" w:sz="0" w:space="0" w:color="auto"/>
            <w:right w:val="none" w:sz="0" w:space="0" w:color="auto"/>
          </w:divBdr>
        </w:div>
        <w:div w:id="1043405791">
          <w:marLeft w:val="720"/>
          <w:marRight w:val="0"/>
          <w:marTop w:val="115"/>
          <w:marBottom w:val="0"/>
          <w:divBdr>
            <w:top w:val="none" w:sz="0" w:space="0" w:color="auto"/>
            <w:left w:val="none" w:sz="0" w:space="0" w:color="auto"/>
            <w:bottom w:val="none" w:sz="0" w:space="0" w:color="auto"/>
            <w:right w:val="none" w:sz="0" w:space="0" w:color="auto"/>
          </w:divBdr>
        </w:div>
      </w:divsChild>
    </w:div>
    <w:div w:id="1077746523">
      <w:bodyDiv w:val="1"/>
      <w:marLeft w:val="0"/>
      <w:marRight w:val="0"/>
      <w:marTop w:val="0"/>
      <w:marBottom w:val="0"/>
      <w:divBdr>
        <w:top w:val="none" w:sz="0" w:space="0" w:color="auto"/>
        <w:left w:val="none" w:sz="0" w:space="0" w:color="auto"/>
        <w:bottom w:val="none" w:sz="0" w:space="0" w:color="auto"/>
        <w:right w:val="none" w:sz="0" w:space="0" w:color="auto"/>
      </w:divBdr>
    </w:div>
    <w:div w:id="1129320577">
      <w:bodyDiv w:val="1"/>
      <w:marLeft w:val="0"/>
      <w:marRight w:val="0"/>
      <w:marTop w:val="0"/>
      <w:marBottom w:val="0"/>
      <w:divBdr>
        <w:top w:val="none" w:sz="0" w:space="0" w:color="auto"/>
        <w:left w:val="none" w:sz="0" w:space="0" w:color="auto"/>
        <w:bottom w:val="none" w:sz="0" w:space="0" w:color="auto"/>
        <w:right w:val="none" w:sz="0" w:space="0" w:color="auto"/>
      </w:divBdr>
      <w:divsChild>
        <w:div w:id="757672542">
          <w:marLeft w:val="547"/>
          <w:marRight w:val="0"/>
          <w:marTop w:val="96"/>
          <w:marBottom w:val="0"/>
          <w:divBdr>
            <w:top w:val="none" w:sz="0" w:space="0" w:color="auto"/>
            <w:left w:val="none" w:sz="0" w:space="0" w:color="auto"/>
            <w:bottom w:val="none" w:sz="0" w:space="0" w:color="auto"/>
            <w:right w:val="none" w:sz="0" w:space="0" w:color="auto"/>
          </w:divBdr>
        </w:div>
        <w:div w:id="1583762596">
          <w:marLeft w:val="547"/>
          <w:marRight w:val="0"/>
          <w:marTop w:val="96"/>
          <w:marBottom w:val="0"/>
          <w:divBdr>
            <w:top w:val="none" w:sz="0" w:space="0" w:color="auto"/>
            <w:left w:val="none" w:sz="0" w:space="0" w:color="auto"/>
            <w:bottom w:val="none" w:sz="0" w:space="0" w:color="auto"/>
            <w:right w:val="none" w:sz="0" w:space="0" w:color="auto"/>
          </w:divBdr>
        </w:div>
        <w:div w:id="1119761170">
          <w:marLeft w:val="547"/>
          <w:marRight w:val="0"/>
          <w:marTop w:val="96"/>
          <w:marBottom w:val="0"/>
          <w:divBdr>
            <w:top w:val="none" w:sz="0" w:space="0" w:color="auto"/>
            <w:left w:val="none" w:sz="0" w:space="0" w:color="auto"/>
            <w:bottom w:val="none" w:sz="0" w:space="0" w:color="auto"/>
            <w:right w:val="none" w:sz="0" w:space="0" w:color="auto"/>
          </w:divBdr>
        </w:div>
        <w:div w:id="1247300505">
          <w:marLeft w:val="547"/>
          <w:marRight w:val="0"/>
          <w:marTop w:val="96"/>
          <w:marBottom w:val="0"/>
          <w:divBdr>
            <w:top w:val="none" w:sz="0" w:space="0" w:color="auto"/>
            <w:left w:val="none" w:sz="0" w:space="0" w:color="auto"/>
            <w:bottom w:val="none" w:sz="0" w:space="0" w:color="auto"/>
            <w:right w:val="none" w:sz="0" w:space="0" w:color="auto"/>
          </w:divBdr>
        </w:div>
        <w:div w:id="1377318007">
          <w:marLeft w:val="547"/>
          <w:marRight w:val="0"/>
          <w:marTop w:val="96"/>
          <w:marBottom w:val="0"/>
          <w:divBdr>
            <w:top w:val="none" w:sz="0" w:space="0" w:color="auto"/>
            <w:left w:val="none" w:sz="0" w:space="0" w:color="auto"/>
            <w:bottom w:val="none" w:sz="0" w:space="0" w:color="auto"/>
            <w:right w:val="none" w:sz="0" w:space="0" w:color="auto"/>
          </w:divBdr>
        </w:div>
        <w:div w:id="1051423731">
          <w:marLeft w:val="547"/>
          <w:marRight w:val="0"/>
          <w:marTop w:val="96"/>
          <w:marBottom w:val="0"/>
          <w:divBdr>
            <w:top w:val="none" w:sz="0" w:space="0" w:color="auto"/>
            <w:left w:val="none" w:sz="0" w:space="0" w:color="auto"/>
            <w:bottom w:val="none" w:sz="0" w:space="0" w:color="auto"/>
            <w:right w:val="none" w:sz="0" w:space="0" w:color="auto"/>
          </w:divBdr>
        </w:div>
        <w:div w:id="1609003377">
          <w:marLeft w:val="547"/>
          <w:marRight w:val="0"/>
          <w:marTop w:val="96"/>
          <w:marBottom w:val="0"/>
          <w:divBdr>
            <w:top w:val="none" w:sz="0" w:space="0" w:color="auto"/>
            <w:left w:val="none" w:sz="0" w:space="0" w:color="auto"/>
            <w:bottom w:val="none" w:sz="0" w:space="0" w:color="auto"/>
            <w:right w:val="none" w:sz="0" w:space="0" w:color="auto"/>
          </w:divBdr>
        </w:div>
        <w:div w:id="545141135">
          <w:marLeft w:val="547"/>
          <w:marRight w:val="0"/>
          <w:marTop w:val="96"/>
          <w:marBottom w:val="0"/>
          <w:divBdr>
            <w:top w:val="none" w:sz="0" w:space="0" w:color="auto"/>
            <w:left w:val="none" w:sz="0" w:space="0" w:color="auto"/>
            <w:bottom w:val="none" w:sz="0" w:space="0" w:color="auto"/>
            <w:right w:val="none" w:sz="0" w:space="0" w:color="auto"/>
          </w:divBdr>
        </w:div>
      </w:divsChild>
    </w:div>
    <w:div w:id="1136487671">
      <w:bodyDiv w:val="1"/>
      <w:marLeft w:val="0"/>
      <w:marRight w:val="0"/>
      <w:marTop w:val="0"/>
      <w:marBottom w:val="0"/>
      <w:divBdr>
        <w:top w:val="none" w:sz="0" w:space="0" w:color="auto"/>
        <w:left w:val="none" w:sz="0" w:space="0" w:color="auto"/>
        <w:bottom w:val="none" w:sz="0" w:space="0" w:color="auto"/>
        <w:right w:val="none" w:sz="0" w:space="0" w:color="auto"/>
      </w:divBdr>
      <w:divsChild>
        <w:div w:id="530457305">
          <w:marLeft w:val="547"/>
          <w:marRight w:val="0"/>
          <w:marTop w:val="96"/>
          <w:marBottom w:val="0"/>
          <w:divBdr>
            <w:top w:val="none" w:sz="0" w:space="0" w:color="auto"/>
            <w:left w:val="none" w:sz="0" w:space="0" w:color="auto"/>
            <w:bottom w:val="none" w:sz="0" w:space="0" w:color="auto"/>
            <w:right w:val="none" w:sz="0" w:space="0" w:color="auto"/>
          </w:divBdr>
        </w:div>
        <w:div w:id="1853490694">
          <w:marLeft w:val="547"/>
          <w:marRight w:val="0"/>
          <w:marTop w:val="96"/>
          <w:marBottom w:val="0"/>
          <w:divBdr>
            <w:top w:val="none" w:sz="0" w:space="0" w:color="auto"/>
            <w:left w:val="none" w:sz="0" w:space="0" w:color="auto"/>
            <w:bottom w:val="none" w:sz="0" w:space="0" w:color="auto"/>
            <w:right w:val="none" w:sz="0" w:space="0" w:color="auto"/>
          </w:divBdr>
        </w:div>
        <w:div w:id="718549930">
          <w:marLeft w:val="547"/>
          <w:marRight w:val="0"/>
          <w:marTop w:val="96"/>
          <w:marBottom w:val="0"/>
          <w:divBdr>
            <w:top w:val="none" w:sz="0" w:space="0" w:color="auto"/>
            <w:left w:val="none" w:sz="0" w:space="0" w:color="auto"/>
            <w:bottom w:val="none" w:sz="0" w:space="0" w:color="auto"/>
            <w:right w:val="none" w:sz="0" w:space="0" w:color="auto"/>
          </w:divBdr>
        </w:div>
        <w:div w:id="478035909">
          <w:marLeft w:val="547"/>
          <w:marRight w:val="0"/>
          <w:marTop w:val="96"/>
          <w:marBottom w:val="0"/>
          <w:divBdr>
            <w:top w:val="none" w:sz="0" w:space="0" w:color="auto"/>
            <w:left w:val="none" w:sz="0" w:space="0" w:color="auto"/>
            <w:bottom w:val="none" w:sz="0" w:space="0" w:color="auto"/>
            <w:right w:val="none" w:sz="0" w:space="0" w:color="auto"/>
          </w:divBdr>
        </w:div>
        <w:div w:id="241724779">
          <w:marLeft w:val="547"/>
          <w:marRight w:val="0"/>
          <w:marTop w:val="96"/>
          <w:marBottom w:val="0"/>
          <w:divBdr>
            <w:top w:val="none" w:sz="0" w:space="0" w:color="auto"/>
            <w:left w:val="none" w:sz="0" w:space="0" w:color="auto"/>
            <w:bottom w:val="none" w:sz="0" w:space="0" w:color="auto"/>
            <w:right w:val="none" w:sz="0" w:space="0" w:color="auto"/>
          </w:divBdr>
        </w:div>
      </w:divsChild>
    </w:div>
    <w:div w:id="1185633447">
      <w:bodyDiv w:val="1"/>
      <w:marLeft w:val="0"/>
      <w:marRight w:val="0"/>
      <w:marTop w:val="0"/>
      <w:marBottom w:val="0"/>
      <w:divBdr>
        <w:top w:val="none" w:sz="0" w:space="0" w:color="auto"/>
        <w:left w:val="none" w:sz="0" w:space="0" w:color="auto"/>
        <w:bottom w:val="none" w:sz="0" w:space="0" w:color="auto"/>
        <w:right w:val="none" w:sz="0" w:space="0" w:color="auto"/>
      </w:divBdr>
      <w:divsChild>
        <w:div w:id="136652644">
          <w:marLeft w:val="965"/>
          <w:marRight w:val="0"/>
          <w:marTop w:val="96"/>
          <w:marBottom w:val="0"/>
          <w:divBdr>
            <w:top w:val="none" w:sz="0" w:space="0" w:color="auto"/>
            <w:left w:val="none" w:sz="0" w:space="0" w:color="auto"/>
            <w:bottom w:val="none" w:sz="0" w:space="0" w:color="auto"/>
            <w:right w:val="none" w:sz="0" w:space="0" w:color="auto"/>
          </w:divBdr>
        </w:div>
        <w:div w:id="1109853528">
          <w:marLeft w:val="965"/>
          <w:marRight w:val="0"/>
          <w:marTop w:val="96"/>
          <w:marBottom w:val="0"/>
          <w:divBdr>
            <w:top w:val="none" w:sz="0" w:space="0" w:color="auto"/>
            <w:left w:val="none" w:sz="0" w:space="0" w:color="auto"/>
            <w:bottom w:val="none" w:sz="0" w:space="0" w:color="auto"/>
            <w:right w:val="none" w:sz="0" w:space="0" w:color="auto"/>
          </w:divBdr>
        </w:div>
        <w:div w:id="315765160">
          <w:marLeft w:val="965"/>
          <w:marRight w:val="0"/>
          <w:marTop w:val="96"/>
          <w:marBottom w:val="0"/>
          <w:divBdr>
            <w:top w:val="none" w:sz="0" w:space="0" w:color="auto"/>
            <w:left w:val="none" w:sz="0" w:space="0" w:color="auto"/>
            <w:bottom w:val="none" w:sz="0" w:space="0" w:color="auto"/>
            <w:right w:val="none" w:sz="0" w:space="0" w:color="auto"/>
          </w:divBdr>
        </w:div>
        <w:div w:id="542064644">
          <w:marLeft w:val="965"/>
          <w:marRight w:val="0"/>
          <w:marTop w:val="96"/>
          <w:marBottom w:val="0"/>
          <w:divBdr>
            <w:top w:val="none" w:sz="0" w:space="0" w:color="auto"/>
            <w:left w:val="none" w:sz="0" w:space="0" w:color="auto"/>
            <w:bottom w:val="none" w:sz="0" w:space="0" w:color="auto"/>
            <w:right w:val="none" w:sz="0" w:space="0" w:color="auto"/>
          </w:divBdr>
        </w:div>
        <w:div w:id="1726638944">
          <w:marLeft w:val="965"/>
          <w:marRight w:val="0"/>
          <w:marTop w:val="96"/>
          <w:marBottom w:val="0"/>
          <w:divBdr>
            <w:top w:val="none" w:sz="0" w:space="0" w:color="auto"/>
            <w:left w:val="none" w:sz="0" w:space="0" w:color="auto"/>
            <w:bottom w:val="none" w:sz="0" w:space="0" w:color="auto"/>
            <w:right w:val="none" w:sz="0" w:space="0" w:color="auto"/>
          </w:divBdr>
        </w:div>
        <w:div w:id="1885097942">
          <w:marLeft w:val="965"/>
          <w:marRight w:val="0"/>
          <w:marTop w:val="96"/>
          <w:marBottom w:val="0"/>
          <w:divBdr>
            <w:top w:val="none" w:sz="0" w:space="0" w:color="auto"/>
            <w:left w:val="none" w:sz="0" w:space="0" w:color="auto"/>
            <w:bottom w:val="none" w:sz="0" w:space="0" w:color="auto"/>
            <w:right w:val="none" w:sz="0" w:space="0" w:color="auto"/>
          </w:divBdr>
        </w:div>
        <w:div w:id="1762140871">
          <w:marLeft w:val="965"/>
          <w:marRight w:val="0"/>
          <w:marTop w:val="96"/>
          <w:marBottom w:val="0"/>
          <w:divBdr>
            <w:top w:val="none" w:sz="0" w:space="0" w:color="auto"/>
            <w:left w:val="none" w:sz="0" w:space="0" w:color="auto"/>
            <w:bottom w:val="none" w:sz="0" w:space="0" w:color="auto"/>
            <w:right w:val="none" w:sz="0" w:space="0" w:color="auto"/>
          </w:divBdr>
        </w:div>
      </w:divsChild>
    </w:div>
    <w:div w:id="1262487555">
      <w:bodyDiv w:val="1"/>
      <w:marLeft w:val="0"/>
      <w:marRight w:val="0"/>
      <w:marTop w:val="0"/>
      <w:marBottom w:val="0"/>
      <w:divBdr>
        <w:top w:val="none" w:sz="0" w:space="0" w:color="auto"/>
        <w:left w:val="none" w:sz="0" w:space="0" w:color="auto"/>
        <w:bottom w:val="none" w:sz="0" w:space="0" w:color="auto"/>
        <w:right w:val="none" w:sz="0" w:space="0" w:color="auto"/>
      </w:divBdr>
      <w:divsChild>
        <w:div w:id="1911846670">
          <w:marLeft w:val="547"/>
          <w:marRight w:val="0"/>
          <w:marTop w:val="77"/>
          <w:marBottom w:val="0"/>
          <w:divBdr>
            <w:top w:val="none" w:sz="0" w:space="0" w:color="auto"/>
            <w:left w:val="none" w:sz="0" w:space="0" w:color="auto"/>
            <w:bottom w:val="none" w:sz="0" w:space="0" w:color="auto"/>
            <w:right w:val="none" w:sz="0" w:space="0" w:color="auto"/>
          </w:divBdr>
        </w:div>
        <w:div w:id="291254394">
          <w:marLeft w:val="547"/>
          <w:marRight w:val="0"/>
          <w:marTop w:val="77"/>
          <w:marBottom w:val="0"/>
          <w:divBdr>
            <w:top w:val="none" w:sz="0" w:space="0" w:color="auto"/>
            <w:left w:val="none" w:sz="0" w:space="0" w:color="auto"/>
            <w:bottom w:val="none" w:sz="0" w:space="0" w:color="auto"/>
            <w:right w:val="none" w:sz="0" w:space="0" w:color="auto"/>
          </w:divBdr>
        </w:div>
        <w:div w:id="1091900855">
          <w:marLeft w:val="547"/>
          <w:marRight w:val="0"/>
          <w:marTop w:val="77"/>
          <w:marBottom w:val="0"/>
          <w:divBdr>
            <w:top w:val="none" w:sz="0" w:space="0" w:color="auto"/>
            <w:left w:val="none" w:sz="0" w:space="0" w:color="auto"/>
            <w:bottom w:val="none" w:sz="0" w:space="0" w:color="auto"/>
            <w:right w:val="none" w:sz="0" w:space="0" w:color="auto"/>
          </w:divBdr>
        </w:div>
        <w:div w:id="729426868">
          <w:marLeft w:val="547"/>
          <w:marRight w:val="0"/>
          <w:marTop w:val="77"/>
          <w:marBottom w:val="0"/>
          <w:divBdr>
            <w:top w:val="none" w:sz="0" w:space="0" w:color="auto"/>
            <w:left w:val="none" w:sz="0" w:space="0" w:color="auto"/>
            <w:bottom w:val="none" w:sz="0" w:space="0" w:color="auto"/>
            <w:right w:val="none" w:sz="0" w:space="0" w:color="auto"/>
          </w:divBdr>
        </w:div>
        <w:div w:id="848789155">
          <w:marLeft w:val="547"/>
          <w:marRight w:val="0"/>
          <w:marTop w:val="77"/>
          <w:marBottom w:val="0"/>
          <w:divBdr>
            <w:top w:val="none" w:sz="0" w:space="0" w:color="auto"/>
            <w:left w:val="none" w:sz="0" w:space="0" w:color="auto"/>
            <w:bottom w:val="none" w:sz="0" w:space="0" w:color="auto"/>
            <w:right w:val="none" w:sz="0" w:space="0" w:color="auto"/>
          </w:divBdr>
        </w:div>
        <w:div w:id="1404529554">
          <w:marLeft w:val="547"/>
          <w:marRight w:val="0"/>
          <w:marTop w:val="77"/>
          <w:marBottom w:val="0"/>
          <w:divBdr>
            <w:top w:val="none" w:sz="0" w:space="0" w:color="auto"/>
            <w:left w:val="none" w:sz="0" w:space="0" w:color="auto"/>
            <w:bottom w:val="none" w:sz="0" w:space="0" w:color="auto"/>
            <w:right w:val="none" w:sz="0" w:space="0" w:color="auto"/>
          </w:divBdr>
        </w:div>
        <w:div w:id="1675448220">
          <w:marLeft w:val="547"/>
          <w:marRight w:val="0"/>
          <w:marTop w:val="77"/>
          <w:marBottom w:val="0"/>
          <w:divBdr>
            <w:top w:val="none" w:sz="0" w:space="0" w:color="auto"/>
            <w:left w:val="none" w:sz="0" w:space="0" w:color="auto"/>
            <w:bottom w:val="none" w:sz="0" w:space="0" w:color="auto"/>
            <w:right w:val="none" w:sz="0" w:space="0" w:color="auto"/>
          </w:divBdr>
        </w:div>
        <w:div w:id="942112709">
          <w:marLeft w:val="547"/>
          <w:marRight w:val="0"/>
          <w:marTop w:val="77"/>
          <w:marBottom w:val="0"/>
          <w:divBdr>
            <w:top w:val="none" w:sz="0" w:space="0" w:color="auto"/>
            <w:left w:val="none" w:sz="0" w:space="0" w:color="auto"/>
            <w:bottom w:val="none" w:sz="0" w:space="0" w:color="auto"/>
            <w:right w:val="none" w:sz="0" w:space="0" w:color="auto"/>
          </w:divBdr>
        </w:div>
        <w:div w:id="1662586807">
          <w:marLeft w:val="547"/>
          <w:marRight w:val="0"/>
          <w:marTop w:val="77"/>
          <w:marBottom w:val="0"/>
          <w:divBdr>
            <w:top w:val="none" w:sz="0" w:space="0" w:color="auto"/>
            <w:left w:val="none" w:sz="0" w:space="0" w:color="auto"/>
            <w:bottom w:val="none" w:sz="0" w:space="0" w:color="auto"/>
            <w:right w:val="none" w:sz="0" w:space="0" w:color="auto"/>
          </w:divBdr>
        </w:div>
        <w:div w:id="1975869732">
          <w:marLeft w:val="547"/>
          <w:marRight w:val="0"/>
          <w:marTop w:val="77"/>
          <w:marBottom w:val="0"/>
          <w:divBdr>
            <w:top w:val="none" w:sz="0" w:space="0" w:color="auto"/>
            <w:left w:val="none" w:sz="0" w:space="0" w:color="auto"/>
            <w:bottom w:val="none" w:sz="0" w:space="0" w:color="auto"/>
            <w:right w:val="none" w:sz="0" w:space="0" w:color="auto"/>
          </w:divBdr>
        </w:div>
      </w:divsChild>
    </w:div>
    <w:div w:id="1323006553">
      <w:bodyDiv w:val="1"/>
      <w:marLeft w:val="0"/>
      <w:marRight w:val="0"/>
      <w:marTop w:val="0"/>
      <w:marBottom w:val="0"/>
      <w:divBdr>
        <w:top w:val="none" w:sz="0" w:space="0" w:color="auto"/>
        <w:left w:val="none" w:sz="0" w:space="0" w:color="auto"/>
        <w:bottom w:val="none" w:sz="0" w:space="0" w:color="auto"/>
        <w:right w:val="none" w:sz="0" w:space="0" w:color="auto"/>
      </w:divBdr>
      <w:divsChild>
        <w:div w:id="1358703466">
          <w:marLeft w:val="547"/>
          <w:marRight w:val="0"/>
          <w:marTop w:val="115"/>
          <w:marBottom w:val="0"/>
          <w:divBdr>
            <w:top w:val="none" w:sz="0" w:space="0" w:color="auto"/>
            <w:left w:val="none" w:sz="0" w:space="0" w:color="auto"/>
            <w:bottom w:val="none" w:sz="0" w:space="0" w:color="auto"/>
            <w:right w:val="none" w:sz="0" w:space="0" w:color="auto"/>
          </w:divBdr>
        </w:div>
        <w:div w:id="492644646">
          <w:marLeft w:val="547"/>
          <w:marRight w:val="0"/>
          <w:marTop w:val="115"/>
          <w:marBottom w:val="0"/>
          <w:divBdr>
            <w:top w:val="none" w:sz="0" w:space="0" w:color="auto"/>
            <w:left w:val="none" w:sz="0" w:space="0" w:color="auto"/>
            <w:bottom w:val="none" w:sz="0" w:space="0" w:color="auto"/>
            <w:right w:val="none" w:sz="0" w:space="0" w:color="auto"/>
          </w:divBdr>
        </w:div>
        <w:div w:id="658773448">
          <w:marLeft w:val="547"/>
          <w:marRight w:val="0"/>
          <w:marTop w:val="115"/>
          <w:marBottom w:val="0"/>
          <w:divBdr>
            <w:top w:val="none" w:sz="0" w:space="0" w:color="auto"/>
            <w:left w:val="none" w:sz="0" w:space="0" w:color="auto"/>
            <w:bottom w:val="none" w:sz="0" w:space="0" w:color="auto"/>
            <w:right w:val="none" w:sz="0" w:space="0" w:color="auto"/>
          </w:divBdr>
        </w:div>
        <w:div w:id="733163784">
          <w:marLeft w:val="547"/>
          <w:marRight w:val="0"/>
          <w:marTop w:val="115"/>
          <w:marBottom w:val="0"/>
          <w:divBdr>
            <w:top w:val="none" w:sz="0" w:space="0" w:color="auto"/>
            <w:left w:val="none" w:sz="0" w:space="0" w:color="auto"/>
            <w:bottom w:val="none" w:sz="0" w:space="0" w:color="auto"/>
            <w:right w:val="none" w:sz="0" w:space="0" w:color="auto"/>
          </w:divBdr>
        </w:div>
        <w:div w:id="623148625">
          <w:marLeft w:val="547"/>
          <w:marRight w:val="0"/>
          <w:marTop w:val="115"/>
          <w:marBottom w:val="0"/>
          <w:divBdr>
            <w:top w:val="none" w:sz="0" w:space="0" w:color="auto"/>
            <w:left w:val="none" w:sz="0" w:space="0" w:color="auto"/>
            <w:bottom w:val="none" w:sz="0" w:space="0" w:color="auto"/>
            <w:right w:val="none" w:sz="0" w:space="0" w:color="auto"/>
          </w:divBdr>
        </w:div>
        <w:div w:id="219749707">
          <w:marLeft w:val="547"/>
          <w:marRight w:val="0"/>
          <w:marTop w:val="115"/>
          <w:marBottom w:val="0"/>
          <w:divBdr>
            <w:top w:val="none" w:sz="0" w:space="0" w:color="auto"/>
            <w:left w:val="none" w:sz="0" w:space="0" w:color="auto"/>
            <w:bottom w:val="none" w:sz="0" w:space="0" w:color="auto"/>
            <w:right w:val="none" w:sz="0" w:space="0" w:color="auto"/>
          </w:divBdr>
        </w:div>
        <w:div w:id="1316832566">
          <w:marLeft w:val="547"/>
          <w:marRight w:val="0"/>
          <w:marTop w:val="115"/>
          <w:marBottom w:val="0"/>
          <w:divBdr>
            <w:top w:val="none" w:sz="0" w:space="0" w:color="auto"/>
            <w:left w:val="none" w:sz="0" w:space="0" w:color="auto"/>
            <w:bottom w:val="none" w:sz="0" w:space="0" w:color="auto"/>
            <w:right w:val="none" w:sz="0" w:space="0" w:color="auto"/>
          </w:divBdr>
        </w:div>
      </w:divsChild>
    </w:div>
    <w:div w:id="1361736087">
      <w:bodyDiv w:val="1"/>
      <w:marLeft w:val="0"/>
      <w:marRight w:val="0"/>
      <w:marTop w:val="0"/>
      <w:marBottom w:val="0"/>
      <w:divBdr>
        <w:top w:val="none" w:sz="0" w:space="0" w:color="auto"/>
        <w:left w:val="none" w:sz="0" w:space="0" w:color="auto"/>
        <w:bottom w:val="none" w:sz="0" w:space="0" w:color="auto"/>
        <w:right w:val="none" w:sz="0" w:space="0" w:color="auto"/>
      </w:divBdr>
      <w:divsChild>
        <w:div w:id="2013753204">
          <w:marLeft w:val="547"/>
          <w:marRight w:val="0"/>
          <w:marTop w:val="110"/>
          <w:marBottom w:val="0"/>
          <w:divBdr>
            <w:top w:val="none" w:sz="0" w:space="0" w:color="auto"/>
            <w:left w:val="none" w:sz="0" w:space="0" w:color="auto"/>
            <w:bottom w:val="none" w:sz="0" w:space="0" w:color="auto"/>
            <w:right w:val="none" w:sz="0" w:space="0" w:color="auto"/>
          </w:divBdr>
        </w:div>
        <w:div w:id="1627850511">
          <w:marLeft w:val="547"/>
          <w:marRight w:val="0"/>
          <w:marTop w:val="110"/>
          <w:marBottom w:val="0"/>
          <w:divBdr>
            <w:top w:val="none" w:sz="0" w:space="0" w:color="auto"/>
            <w:left w:val="none" w:sz="0" w:space="0" w:color="auto"/>
            <w:bottom w:val="none" w:sz="0" w:space="0" w:color="auto"/>
            <w:right w:val="none" w:sz="0" w:space="0" w:color="auto"/>
          </w:divBdr>
        </w:div>
        <w:div w:id="1234854027">
          <w:marLeft w:val="547"/>
          <w:marRight w:val="0"/>
          <w:marTop w:val="110"/>
          <w:marBottom w:val="0"/>
          <w:divBdr>
            <w:top w:val="none" w:sz="0" w:space="0" w:color="auto"/>
            <w:left w:val="none" w:sz="0" w:space="0" w:color="auto"/>
            <w:bottom w:val="none" w:sz="0" w:space="0" w:color="auto"/>
            <w:right w:val="none" w:sz="0" w:space="0" w:color="auto"/>
          </w:divBdr>
        </w:div>
      </w:divsChild>
    </w:div>
    <w:div w:id="1397321751">
      <w:bodyDiv w:val="1"/>
      <w:marLeft w:val="0"/>
      <w:marRight w:val="0"/>
      <w:marTop w:val="0"/>
      <w:marBottom w:val="0"/>
      <w:divBdr>
        <w:top w:val="none" w:sz="0" w:space="0" w:color="auto"/>
        <w:left w:val="none" w:sz="0" w:space="0" w:color="auto"/>
        <w:bottom w:val="none" w:sz="0" w:space="0" w:color="auto"/>
        <w:right w:val="none" w:sz="0" w:space="0" w:color="auto"/>
      </w:divBdr>
      <w:divsChild>
        <w:div w:id="1878271694">
          <w:marLeft w:val="720"/>
          <w:marRight w:val="0"/>
          <w:marTop w:val="115"/>
          <w:marBottom w:val="0"/>
          <w:divBdr>
            <w:top w:val="none" w:sz="0" w:space="0" w:color="auto"/>
            <w:left w:val="none" w:sz="0" w:space="0" w:color="auto"/>
            <w:bottom w:val="none" w:sz="0" w:space="0" w:color="auto"/>
            <w:right w:val="none" w:sz="0" w:space="0" w:color="auto"/>
          </w:divBdr>
        </w:div>
        <w:div w:id="826747127">
          <w:marLeft w:val="720"/>
          <w:marRight w:val="0"/>
          <w:marTop w:val="115"/>
          <w:marBottom w:val="0"/>
          <w:divBdr>
            <w:top w:val="none" w:sz="0" w:space="0" w:color="auto"/>
            <w:left w:val="none" w:sz="0" w:space="0" w:color="auto"/>
            <w:bottom w:val="none" w:sz="0" w:space="0" w:color="auto"/>
            <w:right w:val="none" w:sz="0" w:space="0" w:color="auto"/>
          </w:divBdr>
        </w:div>
        <w:div w:id="562834670">
          <w:marLeft w:val="720"/>
          <w:marRight w:val="0"/>
          <w:marTop w:val="115"/>
          <w:marBottom w:val="0"/>
          <w:divBdr>
            <w:top w:val="none" w:sz="0" w:space="0" w:color="auto"/>
            <w:left w:val="none" w:sz="0" w:space="0" w:color="auto"/>
            <w:bottom w:val="none" w:sz="0" w:space="0" w:color="auto"/>
            <w:right w:val="none" w:sz="0" w:space="0" w:color="auto"/>
          </w:divBdr>
        </w:div>
        <w:div w:id="794056159">
          <w:marLeft w:val="720"/>
          <w:marRight w:val="0"/>
          <w:marTop w:val="115"/>
          <w:marBottom w:val="0"/>
          <w:divBdr>
            <w:top w:val="none" w:sz="0" w:space="0" w:color="auto"/>
            <w:left w:val="none" w:sz="0" w:space="0" w:color="auto"/>
            <w:bottom w:val="none" w:sz="0" w:space="0" w:color="auto"/>
            <w:right w:val="none" w:sz="0" w:space="0" w:color="auto"/>
          </w:divBdr>
        </w:div>
        <w:div w:id="1949464136">
          <w:marLeft w:val="720"/>
          <w:marRight w:val="0"/>
          <w:marTop w:val="115"/>
          <w:marBottom w:val="0"/>
          <w:divBdr>
            <w:top w:val="none" w:sz="0" w:space="0" w:color="auto"/>
            <w:left w:val="none" w:sz="0" w:space="0" w:color="auto"/>
            <w:bottom w:val="none" w:sz="0" w:space="0" w:color="auto"/>
            <w:right w:val="none" w:sz="0" w:space="0" w:color="auto"/>
          </w:divBdr>
        </w:div>
        <w:div w:id="1126968697">
          <w:marLeft w:val="720"/>
          <w:marRight w:val="0"/>
          <w:marTop w:val="115"/>
          <w:marBottom w:val="0"/>
          <w:divBdr>
            <w:top w:val="none" w:sz="0" w:space="0" w:color="auto"/>
            <w:left w:val="none" w:sz="0" w:space="0" w:color="auto"/>
            <w:bottom w:val="none" w:sz="0" w:space="0" w:color="auto"/>
            <w:right w:val="none" w:sz="0" w:space="0" w:color="auto"/>
          </w:divBdr>
        </w:div>
        <w:div w:id="403181868">
          <w:marLeft w:val="720"/>
          <w:marRight w:val="0"/>
          <w:marTop w:val="115"/>
          <w:marBottom w:val="0"/>
          <w:divBdr>
            <w:top w:val="none" w:sz="0" w:space="0" w:color="auto"/>
            <w:left w:val="none" w:sz="0" w:space="0" w:color="auto"/>
            <w:bottom w:val="none" w:sz="0" w:space="0" w:color="auto"/>
            <w:right w:val="none" w:sz="0" w:space="0" w:color="auto"/>
          </w:divBdr>
        </w:div>
      </w:divsChild>
    </w:div>
    <w:div w:id="1441488361">
      <w:bodyDiv w:val="1"/>
      <w:marLeft w:val="0"/>
      <w:marRight w:val="0"/>
      <w:marTop w:val="0"/>
      <w:marBottom w:val="0"/>
      <w:divBdr>
        <w:top w:val="none" w:sz="0" w:space="0" w:color="auto"/>
        <w:left w:val="none" w:sz="0" w:space="0" w:color="auto"/>
        <w:bottom w:val="none" w:sz="0" w:space="0" w:color="auto"/>
        <w:right w:val="none" w:sz="0" w:space="0" w:color="auto"/>
      </w:divBdr>
      <w:divsChild>
        <w:div w:id="1508135741">
          <w:marLeft w:val="547"/>
          <w:marRight w:val="0"/>
          <w:marTop w:val="77"/>
          <w:marBottom w:val="0"/>
          <w:divBdr>
            <w:top w:val="none" w:sz="0" w:space="0" w:color="auto"/>
            <w:left w:val="none" w:sz="0" w:space="0" w:color="auto"/>
            <w:bottom w:val="none" w:sz="0" w:space="0" w:color="auto"/>
            <w:right w:val="none" w:sz="0" w:space="0" w:color="auto"/>
          </w:divBdr>
        </w:div>
        <w:div w:id="1619409225">
          <w:marLeft w:val="547"/>
          <w:marRight w:val="0"/>
          <w:marTop w:val="77"/>
          <w:marBottom w:val="0"/>
          <w:divBdr>
            <w:top w:val="none" w:sz="0" w:space="0" w:color="auto"/>
            <w:left w:val="none" w:sz="0" w:space="0" w:color="auto"/>
            <w:bottom w:val="none" w:sz="0" w:space="0" w:color="auto"/>
            <w:right w:val="none" w:sz="0" w:space="0" w:color="auto"/>
          </w:divBdr>
        </w:div>
        <w:div w:id="949773641">
          <w:marLeft w:val="547"/>
          <w:marRight w:val="0"/>
          <w:marTop w:val="77"/>
          <w:marBottom w:val="0"/>
          <w:divBdr>
            <w:top w:val="none" w:sz="0" w:space="0" w:color="auto"/>
            <w:left w:val="none" w:sz="0" w:space="0" w:color="auto"/>
            <w:bottom w:val="none" w:sz="0" w:space="0" w:color="auto"/>
            <w:right w:val="none" w:sz="0" w:space="0" w:color="auto"/>
          </w:divBdr>
        </w:div>
        <w:div w:id="1113474103">
          <w:marLeft w:val="547"/>
          <w:marRight w:val="0"/>
          <w:marTop w:val="77"/>
          <w:marBottom w:val="0"/>
          <w:divBdr>
            <w:top w:val="none" w:sz="0" w:space="0" w:color="auto"/>
            <w:left w:val="none" w:sz="0" w:space="0" w:color="auto"/>
            <w:bottom w:val="none" w:sz="0" w:space="0" w:color="auto"/>
            <w:right w:val="none" w:sz="0" w:space="0" w:color="auto"/>
          </w:divBdr>
        </w:div>
        <w:div w:id="2115318341">
          <w:marLeft w:val="547"/>
          <w:marRight w:val="0"/>
          <w:marTop w:val="77"/>
          <w:marBottom w:val="0"/>
          <w:divBdr>
            <w:top w:val="none" w:sz="0" w:space="0" w:color="auto"/>
            <w:left w:val="none" w:sz="0" w:space="0" w:color="auto"/>
            <w:bottom w:val="none" w:sz="0" w:space="0" w:color="auto"/>
            <w:right w:val="none" w:sz="0" w:space="0" w:color="auto"/>
          </w:divBdr>
        </w:div>
        <w:div w:id="655645908">
          <w:marLeft w:val="547"/>
          <w:marRight w:val="0"/>
          <w:marTop w:val="77"/>
          <w:marBottom w:val="0"/>
          <w:divBdr>
            <w:top w:val="none" w:sz="0" w:space="0" w:color="auto"/>
            <w:left w:val="none" w:sz="0" w:space="0" w:color="auto"/>
            <w:bottom w:val="none" w:sz="0" w:space="0" w:color="auto"/>
            <w:right w:val="none" w:sz="0" w:space="0" w:color="auto"/>
          </w:divBdr>
        </w:div>
        <w:div w:id="1541429404">
          <w:marLeft w:val="547"/>
          <w:marRight w:val="0"/>
          <w:marTop w:val="77"/>
          <w:marBottom w:val="0"/>
          <w:divBdr>
            <w:top w:val="none" w:sz="0" w:space="0" w:color="auto"/>
            <w:left w:val="none" w:sz="0" w:space="0" w:color="auto"/>
            <w:bottom w:val="none" w:sz="0" w:space="0" w:color="auto"/>
            <w:right w:val="none" w:sz="0" w:space="0" w:color="auto"/>
          </w:divBdr>
        </w:div>
        <w:div w:id="1907255319">
          <w:marLeft w:val="547"/>
          <w:marRight w:val="0"/>
          <w:marTop w:val="77"/>
          <w:marBottom w:val="0"/>
          <w:divBdr>
            <w:top w:val="none" w:sz="0" w:space="0" w:color="auto"/>
            <w:left w:val="none" w:sz="0" w:space="0" w:color="auto"/>
            <w:bottom w:val="none" w:sz="0" w:space="0" w:color="auto"/>
            <w:right w:val="none" w:sz="0" w:space="0" w:color="auto"/>
          </w:divBdr>
        </w:div>
        <w:div w:id="1942184414">
          <w:marLeft w:val="547"/>
          <w:marRight w:val="0"/>
          <w:marTop w:val="77"/>
          <w:marBottom w:val="0"/>
          <w:divBdr>
            <w:top w:val="none" w:sz="0" w:space="0" w:color="auto"/>
            <w:left w:val="none" w:sz="0" w:space="0" w:color="auto"/>
            <w:bottom w:val="none" w:sz="0" w:space="0" w:color="auto"/>
            <w:right w:val="none" w:sz="0" w:space="0" w:color="auto"/>
          </w:divBdr>
        </w:div>
        <w:div w:id="938367625">
          <w:marLeft w:val="547"/>
          <w:marRight w:val="0"/>
          <w:marTop w:val="77"/>
          <w:marBottom w:val="0"/>
          <w:divBdr>
            <w:top w:val="none" w:sz="0" w:space="0" w:color="auto"/>
            <w:left w:val="none" w:sz="0" w:space="0" w:color="auto"/>
            <w:bottom w:val="none" w:sz="0" w:space="0" w:color="auto"/>
            <w:right w:val="none" w:sz="0" w:space="0" w:color="auto"/>
          </w:divBdr>
        </w:div>
      </w:divsChild>
    </w:div>
    <w:div w:id="1477801057">
      <w:bodyDiv w:val="1"/>
      <w:marLeft w:val="0"/>
      <w:marRight w:val="0"/>
      <w:marTop w:val="0"/>
      <w:marBottom w:val="0"/>
      <w:divBdr>
        <w:top w:val="none" w:sz="0" w:space="0" w:color="auto"/>
        <w:left w:val="none" w:sz="0" w:space="0" w:color="auto"/>
        <w:bottom w:val="none" w:sz="0" w:space="0" w:color="auto"/>
        <w:right w:val="none" w:sz="0" w:space="0" w:color="auto"/>
      </w:divBdr>
    </w:div>
    <w:div w:id="1480338922">
      <w:bodyDiv w:val="1"/>
      <w:marLeft w:val="0"/>
      <w:marRight w:val="0"/>
      <w:marTop w:val="0"/>
      <w:marBottom w:val="0"/>
      <w:divBdr>
        <w:top w:val="none" w:sz="0" w:space="0" w:color="auto"/>
        <w:left w:val="none" w:sz="0" w:space="0" w:color="auto"/>
        <w:bottom w:val="none" w:sz="0" w:space="0" w:color="auto"/>
        <w:right w:val="none" w:sz="0" w:space="0" w:color="auto"/>
      </w:divBdr>
    </w:div>
    <w:div w:id="1514146172">
      <w:bodyDiv w:val="1"/>
      <w:marLeft w:val="0"/>
      <w:marRight w:val="0"/>
      <w:marTop w:val="0"/>
      <w:marBottom w:val="0"/>
      <w:divBdr>
        <w:top w:val="none" w:sz="0" w:space="0" w:color="auto"/>
        <w:left w:val="none" w:sz="0" w:space="0" w:color="auto"/>
        <w:bottom w:val="none" w:sz="0" w:space="0" w:color="auto"/>
        <w:right w:val="none" w:sz="0" w:space="0" w:color="auto"/>
      </w:divBdr>
    </w:div>
    <w:div w:id="1559971698">
      <w:bodyDiv w:val="1"/>
      <w:marLeft w:val="0"/>
      <w:marRight w:val="0"/>
      <w:marTop w:val="0"/>
      <w:marBottom w:val="0"/>
      <w:divBdr>
        <w:top w:val="none" w:sz="0" w:space="0" w:color="auto"/>
        <w:left w:val="none" w:sz="0" w:space="0" w:color="auto"/>
        <w:bottom w:val="none" w:sz="0" w:space="0" w:color="auto"/>
        <w:right w:val="none" w:sz="0" w:space="0" w:color="auto"/>
      </w:divBdr>
      <w:divsChild>
        <w:div w:id="204215586">
          <w:marLeft w:val="547"/>
          <w:marRight w:val="0"/>
          <w:marTop w:val="96"/>
          <w:marBottom w:val="0"/>
          <w:divBdr>
            <w:top w:val="none" w:sz="0" w:space="0" w:color="auto"/>
            <w:left w:val="none" w:sz="0" w:space="0" w:color="auto"/>
            <w:bottom w:val="none" w:sz="0" w:space="0" w:color="auto"/>
            <w:right w:val="none" w:sz="0" w:space="0" w:color="auto"/>
          </w:divBdr>
        </w:div>
        <w:div w:id="1346781496">
          <w:marLeft w:val="547"/>
          <w:marRight w:val="0"/>
          <w:marTop w:val="96"/>
          <w:marBottom w:val="0"/>
          <w:divBdr>
            <w:top w:val="none" w:sz="0" w:space="0" w:color="auto"/>
            <w:left w:val="none" w:sz="0" w:space="0" w:color="auto"/>
            <w:bottom w:val="none" w:sz="0" w:space="0" w:color="auto"/>
            <w:right w:val="none" w:sz="0" w:space="0" w:color="auto"/>
          </w:divBdr>
        </w:div>
        <w:div w:id="558053152">
          <w:marLeft w:val="547"/>
          <w:marRight w:val="0"/>
          <w:marTop w:val="96"/>
          <w:marBottom w:val="0"/>
          <w:divBdr>
            <w:top w:val="none" w:sz="0" w:space="0" w:color="auto"/>
            <w:left w:val="none" w:sz="0" w:space="0" w:color="auto"/>
            <w:bottom w:val="none" w:sz="0" w:space="0" w:color="auto"/>
            <w:right w:val="none" w:sz="0" w:space="0" w:color="auto"/>
          </w:divBdr>
        </w:div>
        <w:div w:id="1696466044">
          <w:marLeft w:val="547"/>
          <w:marRight w:val="0"/>
          <w:marTop w:val="96"/>
          <w:marBottom w:val="0"/>
          <w:divBdr>
            <w:top w:val="none" w:sz="0" w:space="0" w:color="auto"/>
            <w:left w:val="none" w:sz="0" w:space="0" w:color="auto"/>
            <w:bottom w:val="none" w:sz="0" w:space="0" w:color="auto"/>
            <w:right w:val="none" w:sz="0" w:space="0" w:color="auto"/>
          </w:divBdr>
        </w:div>
        <w:div w:id="73087736">
          <w:marLeft w:val="547"/>
          <w:marRight w:val="0"/>
          <w:marTop w:val="96"/>
          <w:marBottom w:val="0"/>
          <w:divBdr>
            <w:top w:val="none" w:sz="0" w:space="0" w:color="auto"/>
            <w:left w:val="none" w:sz="0" w:space="0" w:color="auto"/>
            <w:bottom w:val="none" w:sz="0" w:space="0" w:color="auto"/>
            <w:right w:val="none" w:sz="0" w:space="0" w:color="auto"/>
          </w:divBdr>
        </w:div>
      </w:divsChild>
    </w:div>
    <w:div w:id="1589391200">
      <w:bodyDiv w:val="1"/>
      <w:marLeft w:val="0"/>
      <w:marRight w:val="0"/>
      <w:marTop w:val="0"/>
      <w:marBottom w:val="0"/>
      <w:divBdr>
        <w:top w:val="none" w:sz="0" w:space="0" w:color="auto"/>
        <w:left w:val="none" w:sz="0" w:space="0" w:color="auto"/>
        <w:bottom w:val="none" w:sz="0" w:space="0" w:color="auto"/>
        <w:right w:val="none" w:sz="0" w:space="0" w:color="auto"/>
      </w:divBdr>
      <w:divsChild>
        <w:div w:id="81996285">
          <w:marLeft w:val="547"/>
          <w:marRight w:val="0"/>
          <w:marTop w:val="134"/>
          <w:marBottom w:val="0"/>
          <w:divBdr>
            <w:top w:val="none" w:sz="0" w:space="0" w:color="auto"/>
            <w:left w:val="none" w:sz="0" w:space="0" w:color="auto"/>
            <w:bottom w:val="none" w:sz="0" w:space="0" w:color="auto"/>
            <w:right w:val="none" w:sz="0" w:space="0" w:color="auto"/>
          </w:divBdr>
        </w:div>
        <w:div w:id="1444031604">
          <w:marLeft w:val="547"/>
          <w:marRight w:val="0"/>
          <w:marTop w:val="134"/>
          <w:marBottom w:val="0"/>
          <w:divBdr>
            <w:top w:val="none" w:sz="0" w:space="0" w:color="auto"/>
            <w:left w:val="none" w:sz="0" w:space="0" w:color="auto"/>
            <w:bottom w:val="none" w:sz="0" w:space="0" w:color="auto"/>
            <w:right w:val="none" w:sz="0" w:space="0" w:color="auto"/>
          </w:divBdr>
        </w:div>
        <w:div w:id="1729110219">
          <w:marLeft w:val="547"/>
          <w:marRight w:val="0"/>
          <w:marTop w:val="134"/>
          <w:marBottom w:val="0"/>
          <w:divBdr>
            <w:top w:val="none" w:sz="0" w:space="0" w:color="auto"/>
            <w:left w:val="none" w:sz="0" w:space="0" w:color="auto"/>
            <w:bottom w:val="none" w:sz="0" w:space="0" w:color="auto"/>
            <w:right w:val="none" w:sz="0" w:space="0" w:color="auto"/>
          </w:divBdr>
        </w:div>
        <w:div w:id="619190326">
          <w:marLeft w:val="547"/>
          <w:marRight w:val="0"/>
          <w:marTop w:val="134"/>
          <w:marBottom w:val="0"/>
          <w:divBdr>
            <w:top w:val="none" w:sz="0" w:space="0" w:color="auto"/>
            <w:left w:val="none" w:sz="0" w:space="0" w:color="auto"/>
            <w:bottom w:val="none" w:sz="0" w:space="0" w:color="auto"/>
            <w:right w:val="none" w:sz="0" w:space="0" w:color="auto"/>
          </w:divBdr>
        </w:div>
        <w:div w:id="1442332655">
          <w:marLeft w:val="547"/>
          <w:marRight w:val="0"/>
          <w:marTop w:val="134"/>
          <w:marBottom w:val="0"/>
          <w:divBdr>
            <w:top w:val="none" w:sz="0" w:space="0" w:color="auto"/>
            <w:left w:val="none" w:sz="0" w:space="0" w:color="auto"/>
            <w:bottom w:val="none" w:sz="0" w:space="0" w:color="auto"/>
            <w:right w:val="none" w:sz="0" w:space="0" w:color="auto"/>
          </w:divBdr>
        </w:div>
        <w:div w:id="1565751379">
          <w:marLeft w:val="547"/>
          <w:marRight w:val="0"/>
          <w:marTop w:val="134"/>
          <w:marBottom w:val="0"/>
          <w:divBdr>
            <w:top w:val="none" w:sz="0" w:space="0" w:color="auto"/>
            <w:left w:val="none" w:sz="0" w:space="0" w:color="auto"/>
            <w:bottom w:val="none" w:sz="0" w:space="0" w:color="auto"/>
            <w:right w:val="none" w:sz="0" w:space="0" w:color="auto"/>
          </w:divBdr>
        </w:div>
        <w:div w:id="691032255">
          <w:marLeft w:val="547"/>
          <w:marRight w:val="0"/>
          <w:marTop w:val="134"/>
          <w:marBottom w:val="0"/>
          <w:divBdr>
            <w:top w:val="none" w:sz="0" w:space="0" w:color="auto"/>
            <w:left w:val="none" w:sz="0" w:space="0" w:color="auto"/>
            <w:bottom w:val="none" w:sz="0" w:space="0" w:color="auto"/>
            <w:right w:val="none" w:sz="0" w:space="0" w:color="auto"/>
          </w:divBdr>
        </w:div>
        <w:div w:id="1478376316">
          <w:marLeft w:val="547"/>
          <w:marRight w:val="0"/>
          <w:marTop w:val="134"/>
          <w:marBottom w:val="0"/>
          <w:divBdr>
            <w:top w:val="none" w:sz="0" w:space="0" w:color="auto"/>
            <w:left w:val="none" w:sz="0" w:space="0" w:color="auto"/>
            <w:bottom w:val="none" w:sz="0" w:space="0" w:color="auto"/>
            <w:right w:val="none" w:sz="0" w:space="0" w:color="auto"/>
          </w:divBdr>
        </w:div>
        <w:div w:id="800728291">
          <w:marLeft w:val="547"/>
          <w:marRight w:val="0"/>
          <w:marTop w:val="134"/>
          <w:marBottom w:val="0"/>
          <w:divBdr>
            <w:top w:val="none" w:sz="0" w:space="0" w:color="auto"/>
            <w:left w:val="none" w:sz="0" w:space="0" w:color="auto"/>
            <w:bottom w:val="none" w:sz="0" w:space="0" w:color="auto"/>
            <w:right w:val="none" w:sz="0" w:space="0" w:color="auto"/>
          </w:divBdr>
        </w:div>
        <w:div w:id="786432222">
          <w:marLeft w:val="547"/>
          <w:marRight w:val="0"/>
          <w:marTop w:val="134"/>
          <w:marBottom w:val="0"/>
          <w:divBdr>
            <w:top w:val="none" w:sz="0" w:space="0" w:color="auto"/>
            <w:left w:val="none" w:sz="0" w:space="0" w:color="auto"/>
            <w:bottom w:val="none" w:sz="0" w:space="0" w:color="auto"/>
            <w:right w:val="none" w:sz="0" w:space="0" w:color="auto"/>
          </w:divBdr>
        </w:div>
        <w:div w:id="1187713935">
          <w:marLeft w:val="547"/>
          <w:marRight w:val="0"/>
          <w:marTop w:val="134"/>
          <w:marBottom w:val="0"/>
          <w:divBdr>
            <w:top w:val="none" w:sz="0" w:space="0" w:color="auto"/>
            <w:left w:val="none" w:sz="0" w:space="0" w:color="auto"/>
            <w:bottom w:val="none" w:sz="0" w:space="0" w:color="auto"/>
            <w:right w:val="none" w:sz="0" w:space="0" w:color="auto"/>
          </w:divBdr>
        </w:div>
      </w:divsChild>
    </w:div>
    <w:div w:id="1595481077">
      <w:bodyDiv w:val="1"/>
      <w:marLeft w:val="0"/>
      <w:marRight w:val="0"/>
      <w:marTop w:val="0"/>
      <w:marBottom w:val="0"/>
      <w:divBdr>
        <w:top w:val="none" w:sz="0" w:space="0" w:color="auto"/>
        <w:left w:val="none" w:sz="0" w:space="0" w:color="auto"/>
        <w:bottom w:val="none" w:sz="0" w:space="0" w:color="auto"/>
        <w:right w:val="none" w:sz="0" w:space="0" w:color="auto"/>
      </w:divBdr>
      <w:divsChild>
        <w:div w:id="994996624">
          <w:marLeft w:val="547"/>
          <w:marRight w:val="0"/>
          <w:marTop w:val="110"/>
          <w:marBottom w:val="0"/>
          <w:divBdr>
            <w:top w:val="none" w:sz="0" w:space="0" w:color="auto"/>
            <w:left w:val="none" w:sz="0" w:space="0" w:color="auto"/>
            <w:bottom w:val="none" w:sz="0" w:space="0" w:color="auto"/>
            <w:right w:val="none" w:sz="0" w:space="0" w:color="auto"/>
          </w:divBdr>
        </w:div>
        <w:div w:id="1564949145">
          <w:marLeft w:val="547"/>
          <w:marRight w:val="0"/>
          <w:marTop w:val="110"/>
          <w:marBottom w:val="0"/>
          <w:divBdr>
            <w:top w:val="none" w:sz="0" w:space="0" w:color="auto"/>
            <w:left w:val="none" w:sz="0" w:space="0" w:color="auto"/>
            <w:bottom w:val="none" w:sz="0" w:space="0" w:color="auto"/>
            <w:right w:val="none" w:sz="0" w:space="0" w:color="auto"/>
          </w:divBdr>
        </w:div>
        <w:div w:id="506754546">
          <w:marLeft w:val="547"/>
          <w:marRight w:val="0"/>
          <w:marTop w:val="110"/>
          <w:marBottom w:val="0"/>
          <w:divBdr>
            <w:top w:val="none" w:sz="0" w:space="0" w:color="auto"/>
            <w:left w:val="none" w:sz="0" w:space="0" w:color="auto"/>
            <w:bottom w:val="none" w:sz="0" w:space="0" w:color="auto"/>
            <w:right w:val="none" w:sz="0" w:space="0" w:color="auto"/>
          </w:divBdr>
        </w:div>
        <w:div w:id="1795521670">
          <w:marLeft w:val="547"/>
          <w:marRight w:val="0"/>
          <w:marTop w:val="110"/>
          <w:marBottom w:val="0"/>
          <w:divBdr>
            <w:top w:val="none" w:sz="0" w:space="0" w:color="auto"/>
            <w:left w:val="none" w:sz="0" w:space="0" w:color="auto"/>
            <w:bottom w:val="none" w:sz="0" w:space="0" w:color="auto"/>
            <w:right w:val="none" w:sz="0" w:space="0" w:color="auto"/>
          </w:divBdr>
        </w:div>
      </w:divsChild>
    </w:div>
    <w:div w:id="1633048739">
      <w:bodyDiv w:val="1"/>
      <w:marLeft w:val="0"/>
      <w:marRight w:val="0"/>
      <w:marTop w:val="0"/>
      <w:marBottom w:val="0"/>
      <w:divBdr>
        <w:top w:val="none" w:sz="0" w:space="0" w:color="auto"/>
        <w:left w:val="none" w:sz="0" w:space="0" w:color="auto"/>
        <w:bottom w:val="none" w:sz="0" w:space="0" w:color="auto"/>
        <w:right w:val="none" w:sz="0" w:space="0" w:color="auto"/>
      </w:divBdr>
    </w:div>
    <w:div w:id="1937203842">
      <w:bodyDiv w:val="1"/>
      <w:marLeft w:val="0"/>
      <w:marRight w:val="0"/>
      <w:marTop w:val="0"/>
      <w:marBottom w:val="0"/>
      <w:divBdr>
        <w:top w:val="none" w:sz="0" w:space="0" w:color="auto"/>
        <w:left w:val="none" w:sz="0" w:space="0" w:color="auto"/>
        <w:bottom w:val="none" w:sz="0" w:space="0" w:color="auto"/>
        <w:right w:val="none" w:sz="0" w:space="0" w:color="auto"/>
      </w:divBdr>
    </w:div>
    <w:div w:id="2080399447">
      <w:bodyDiv w:val="1"/>
      <w:marLeft w:val="0"/>
      <w:marRight w:val="0"/>
      <w:marTop w:val="0"/>
      <w:marBottom w:val="0"/>
      <w:divBdr>
        <w:top w:val="none" w:sz="0" w:space="0" w:color="auto"/>
        <w:left w:val="none" w:sz="0" w:space="0" w:color="auto"/>
        <w:bottom w:val="none" w:sz="0" w:space="0" w:color="auto"/>
        <w:right w:val="none" w:sz="0" w:space="0" w:color="auto"/>
      </w:divBdr>
      <w:divsChild>
        <w:div w:id="112409612">
          <w:marLeft w:val="547"/>
          <w:marRight w:val="0"/>
          <w:marTop w:val="134"/>
          <w:marBottom w:val="0"/>
          <w:divBdr>
            <w:top w:val="none" w:sz="0" w:space="0" w:color="auto"/>
            <w:left w:val="none" w:sz="0" w:space="0" w:color="auto"/>
            <w:bottom w:val="none" w:sz="0" w:space="0" w:color="auto"/>
            <w:right w:val="none" w:sz="0" w:space="0" w:color="auto"/>
          </w:divBdr>
        </w:div>
        <w:div w:id="1052777915">
          <w:marLeft w:val="547"/>
          <w:marRight w:val="0"/>
          <w:marTop w:val="134"/>
          <w:marBottom w:val="0"/>
          <w:divBdr>
            <w:top w:val="none" w:sz="0" w:space="0" w:color="auto"/>
            <w:left w:val="none" w:sz="0" w:space="0" w:color="auto"/>
            <w:bottom w:val="none" w:sz="0" w:space="0" w:color="auto"/>
            <w:right w:val="none" w:sz="0" w:space="0" w:color="auto"/>
          </w:divBdr>
        </w:div>
        <w:div w:id="432214036">
          <w:marLeft w:val="547"/>
          <w:marRight w:val="0"/>
          <w:marTop w:val="134"/>
          <w:marBottom w:val="0"/>
          <w:divBdr>
            <w:top w:val="none" w:sz="0" w:space="0" w:color="auto"/>
            <w:left w:val="none" w:sz="0" w:space="0" w:color="auto"/>
            <w:bottom w:val="none" w:sz="0" w:space="0" w:color="auto"/>
            <w:right w:val="none" w:sz="0" w:space="0" w:color="auto"/>
          </w:divBdr>
        </w:div>
        <w:div w:id="1563757242">
          <w:marLeft w:val="547"/>
          <w:marRight w:val="0"/>
          <w:marTop w:val="134"/>
          <w:marBottom w:val="0"/>
          <w:divBdr>
            <w:top w:val="none" w:sz="0" w:space="0" w:color="auto"/>
            <w:left w:val="none" w:sz="0" w:space="0" w:color="auto"/>
            <w:bottom w:val="none" w:sz="0" w:space="0" w:color="auto"/>
            <w:right w:val="none" w:sz="0" w:space="0" w:color="auto"/>
          </w:divBdr>
        </w:div>
      </w:divsChild>
    </w:div>
    <w:div w:id="2091810423">
      <w:bodyDiv w:val="1"/>
      <w:marLeft w:val="0"/>
      <w:marRight w:val="0"/>
      <w:marTop w:val="0"/>
      <w:marBottom w:val="0"/>
      <w:divBdr>
        <w:top w:val="none" w:sz="0" w:space="0" w:color="auto"/>
        <w:left w:val="none" w:sz="0" w:space="0" w:color="auto"/>
        <w:bottom w:val="none" w:sz="0" w:space="0" w:color="auto"/>
        <w:right w:val="none" w:sz="0" w:space="0" w:color="auto"/>
      </w:divBdr>
      <w:divsChild>
        <w:div w:id="171114947">
          <w:marLeft w:val="547"/>
          <w:marRight w:val="0"/>
          <w:marTop w:val="0"/>
          <w:marBottom w:val="0"/>
          <w:divBdr>
            <w:top w:val="none" w:sz="0" w:space="0" w:color="auto"/>
            <w:left w:val="none" w:sz="0" w:space="0" w:color="auto"/>
            <w:bottom w:val="none" w:sz="0" w:space="0" w:color="auto"/>
            <w:right w:val="none" w:sz="0" w:space="0" w:color="auto"/>
          </w:divBdr>
        </w:div>
        <w:div w:id="214437104">
          <w:marLeft w:val="547"/>
          <w:marRight w:val="0"/>
          <w:marTop w:val="0"/>
          <w:marBottom w:val="0"/>
          <w:divBdr>
            <w:top w:val="none" w:sz="0" w:space="0" w:color="auto"/>
            <w:left w:val="none" w:sz="0" w:space="0" w:color="auto"/>
            <w:bottom w:val="none" w:sz="0" w:space="0" w:color="auto"/>
            <w:right w:val="none" w:sz="0" w:space="0" w:color="auto"/>
          </w:divBdr>
        </w:div>
        <w:div w:id="1864518411">
          <w:marLeft w:val="547"/>
          <w:marRight w:val="0"/>
          <w:marTop w:val="0"/>
          <w:marBottom w:val="0"/>
          <w:divBdr>
            <w:top w:val="none" w:sz="0" w:space="0" w:color="auto"/>
            <w:left w:val="none" w:sz="0" w:space="0" w:color="auto"/>
            <w:bottom w:val="none" w:sz="0" w:space="0" w:color="auto"/>
            <w:right w:val="none" w:sz="0" w:space="0" w:color="auto"/>
          </w:divBdr>
        </w:div>
      </w:divsChild>
    </w:div>
    <w:div w:id="2097284119">
      <w:bodyDiv w:val="1"/>
      <w:marLeft w:val="0"/>
      <w:marRight w:val="0"/>
      <w:marTop w:val="0"/>
      <w:marBottom w:val="0"/>
      <w:divBdr>
        <w:top w:val="none" w:sz="0" w:space="0" w:color="auto"/>
        <w:left w:val="none" w:sz="0" w:space="0" w:color="auto"/>
        <w:bottom w:val="none" w:sz="0" w:space="0" w:color="auto"/>
        <w:right w:val="none" w:sz="0" w:space="0" w:color="auto"/>
      </w:divBdr>
      <w:divsChild>
        <w:div w:id="1831484188">
          <w:marLeft w:val="965"/>
          <w:marRight w:val="0"/>
          <w:marTop w:val="154"/>
          <w:marBottom w:val="0"/>
          <w:divBdr>
            <w:top w:val="none" w:sz="0" w:space="0" w:color="auto"/>
            <w:left w:val="none" w:sz="0" w:space="0" w:color="auto"/>
            <w:bottom w:val="none" w:sz="0" w:space="0" w:color="auto"/>
            <w:right w:val="none" w:sz="0" w:space="0" w:color="auto"/>
          </w:divBdr>
        </w:div>
        <w:div w:id="1134639507">
          <w:marLeft w:val="965"/>
          <w:marRight w:val="0"/>
          <w:marTop w:val="154"/>
          <w:marBottom w:val="0"/>
          <w:divBdr>
            <w:top w:val="none" w:sz="0" w:space="0" w:color="auto"/>
            <w:left w:val="none" w:sz="0" w:space="0" w:color="auto"/>
            <w:bottom w:val="none" w:sz="0" w:space="0" w:color="auto"/>
            <w:right w:val="none" w:sz="0" w:space="0" w:color="auto"/>
          </w:divBdr>
        </w:div>
        <w:div w:id="1383212122">
          <w:marLeft w:val="965"/>
          <w:marRight w:val="0"/>
          <w:marTop w:val="154"/>
          <w:marBottom w:val="0"/>
          <w:divBdr>
            <w:top w:val="none" w:sz="0" w:space="0" w:color="auto"/>
            <w:left w:val="none" w:sz="0" w:space="0" w:color="auto"/>
            <w:bottom w:val="none" w:sz="0" w:space="0" w:color="auto"/>
            <w:right w:val="none" w:sz="0" w:space="0" w:color="auto"/>
          </w:divBdr>
        </w:div>
        <w:div w:id="543643289">
          <w:marLeft w:val="965"/>
          <w:marRight w:val="0"/>
          <w:marTop w:val="154"/>
          <w:marBottom w:val="0"/>
          <w:divBdr>
            <w:top w:val="none" w:sz="0" w:space="0" w:color="auto"/>
            <w:left w:val="none" w:sz="0" w:space="0" w:color="auto"/>
            <w:bottom w:val="none" w:sz="0" w:space="0" w:color="auto"/>
            <w:right w:val="none" w:sz="0" w:space="0" w:color="auto"/>
          </w:divBdr>
        </w:div>
        <w:div w:id="1132167123">
          <w:marLeft w:val="965"/>
          <w:marRight w:val="0"/>
          <w:marTop w:val="154"/>
          <w:marBottom w:val="0"/>
          <w:divBdr>
            <w:top w:val="none" w:sz="0" w:space="0" w:color="auto"/>
            <w:left w:val="none" w:sz="0" w:space="0" w:color="auto"/>
            <w:bottom w:val="none" w:sz="0" w:space="0" w:color="auto"/>
            <w:right w:val="none" w:sz="0" w:space="0" w:color="auto"/>
          </w:divBdr>
        </w:div>
      </w:divsChild>
    </w:div>
    <w:div w:id="2123111855">
      <w:bodyDiv w:val="1"/>
      <w:marLeft w:val="0"/>
      <w:marRight w:val="0"/>
      <w:marTop w:val="0"/>
      <w:marBottom w:val="0"/>
      <w:divBdr>
        <w:top w:val="none" w:sz="0" w:space="0" w:color="auto"/>
        <w:left w:val="none" w:sz="0" w:space="0" w:color="auto"/>
        <w:bottom w:val="none" w:sz="0" w:space="0" w:color="auto"/>
        <w:right w:val="none" w:sz="0" w:space="0" w:color="auto"/>
      </w:divBdr>
      <w:divsChild>
        <w:div w:id="2099059561">
          <w:marLeft w:val="547"/>
          <w:marRight w:val="0"/>
          <w:marTop w:val="0"/>
          <w:marBottom w:val="0"/>
          <w:divBdr>
            <w:top w:val="none" w:sz="0" w:space="0" w:color="auto"/>
            <w:left w:val="none" w:sz="0" w:space="0" w:color="auto"/>
            <w:bottom w:val="none" w:sz="0" w:space="0" w:color="auto"/>
            <w:right w:val="none" w:sz="0" w:space="0" w:color="auto"/>
          </w:divBdr>
        </w:div>
        <w:div w:id="508375744">
          <w:marLeft w:val="547"/>
          <w:marRight w:val="0"/>
          <w:marTop w:val="0"/>
          <w:marBottom w:val="0"/>
          <w:divBdr>
            <w:top w:val="none" w:sz="0" w:space="0" w:color="auto"/>
            <w:left w:val="none" w:sz="0" w:space="0" w:color="auto"/>
            <w:bottom w:val="none" w:sz="0" w:space="0" w:color="auto"/>
            <w:right w:val="none" w:sz="0" w:space="0" w:color="auto"/>
          </w:divBdr>
        </w:div>
        <w:div w:id="60258037">
          <w:marLeft w:val="547"/>
          <w:marRight w:val="0"/>
          <w:marTop w:val="0"/>
          <w:marBottom w:val="0"/>
          <w:divBdr>
            <w:top w:val="none" w:sz="0" w:space="0" w:color="auto"/>
            <w:left w:val="none" w:sz="0" w:space="0" w:color="auto"/>
            <w:bottom w:val="none" w:sz="0" w:space="0" w:color="auto"/>
            <w:right w:val="none" w:sz="0" w:space="0" w:color="auto"/>
          </w:divBdr>
        </w:div>
        <w:div w:id="1242643781">
          <w:marLeft w:val="547"/>
          <w:marRight w:val="0"/>
          <w:marTop w:val="0"/>
          <w:marBottom w:val="0"/>
          <w:divBdr>
            <w:top w:val="none" w:sz="0" w:space="0" w:color="auto"/>
            <w:left w:val="none" w:sz="0" w:space="0" w:color="auto"/>
            <w:bottom w:val="none" w:sz="0" w:space="0" w:color="auto"/>
            <w:right w:val="none" w:sz="0" w:space="0" w:color="auto"/>
          </w:divBdr>
        </w:div>
        <w:div w:id="531457689">
          <w:marLeft w:val="547"/>
          <w:marRight w:val="0"/>
          <w:marTop w:val="0"/>
          <w:marBottom w:val="0"/>
          <w:divBdr>
            <w:top w:val="none" w:sz="0" w:space="0" w:color="auto"/>
            <w:left w:val="none" w:sz="0" w:space="0" w:color="auto"/>
            <w:bottom w:val="none" w:sz="0" w:space="0" w:color="auto"/>
            <w:right w:val="none" w:sz="0" w:space="0" w:color="auto"/>
          </w:divBdr>
        </w:div>
        <w:div w:id="704721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A0BFAA-4042-40D1-8C3A-64C137A2D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3481</Words>
  <Characters>19844</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Петимат</cp:lastModifiedBy>
  <cp:revision>5</cp:revision>
  <cp:lastPrinted>2016-09-10T12:25:00Z</cp:lastPrinted>
  <dcterms:created xsi:type="dcterms:W3CDTF">2020-10-17T09:36:00Z</dcterms:created>
  <dcterms:modified xsi:type="dcterms:W3CDTF">2022-12-01T07:04:00Z</dcterms:modified>
</cp:coreProperties>
</file>